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23D73" w14:textId="77777777" w:rsidR="00EB4289" w:rsidRPr="00224753" w:rsidRDefault="00EB4289" w:rsidP="00EB4289">
      <w:pPr>
        <w:pStyle w:val="Naslov2"/>
        <w:rPr>
          <w:i w:val="0"/>
          <w:sz w:val="20"/>
          <w:szCs w:val="20"/>
        </w:rPr>
      </w:pPr>
      <w:bookmarkStart w:id="0" w:name="_Toc532533793"/>
      <w:bookmarkStart w:id="1" w:name="_Toc57805094"/>
      <w:bookmarkStart w:id="2" w:name="_Toc210977654"/>
      <w:r w:rsidRPr="00224753">
        <w:rPr>
          <w:i w:val="0"/>
          <w:sz w:val="20"/>
          <w:szCs w:val="20"/>
        </w:rPr>
        <w:t>Obrazec 1</w:t>
      </w:r>
      <w:bookmarkEnd w:id="0"/>
      <w:bookmarkEnd w:id="1"/>
      <w:bookmarkEnd w:id="2"/>
    </w:p>
    <w:p w14:paraId="14EA8D05" w14:textId="77777777" w:rsidR="00EB4289" w:rsidRPr="00224753" w:rsidRDefault="00EB4289" w:rsidP="00EB4289">
      <w:pPr>
        <w:autoSpaceDE w:val="0"/>
        <w:autoSpaceDN w:val="0"/>
        <w:adjustRightInd w:val="0"/>
        <w:rPr>
          <w:rFonts w:ascii="Arial" w:hAnsi="Arial" w:cs="Arial"/>
          <w:b/>
          <w:sz w:val="20"/>
          <w:szCs w:val="20"/>
        </w:rPr>
      </w:pPr>
    </w:p>
    <w:p w14:paraId="0530C15A" w14:textId="77777777" w:rsidR="00EB4289" w:rsidRPr="00224753" w:rsidRDefault="00EB4289" w:rsidP="00EB4289">
      <w:pPr>
        <w:autoSpaceDE w:val="0"/>
        <w:autoSpaceDN w:val="0"/>
        <w:adjustRightInd w:val="0"/>
        <w:jc w:val="center"/>
        <w:rPr>
          <w:rFonts w:ascii="Arial" w:hAnsi="Arial" w:cs="Arial"/>
          <w:b/>
          <w:sz w:val="20"/>
          <w:szCs w:val="20"/>
        </w:rPr>
      </w:pPr>
      <w:r w:rsidRPr="00224753">
        <w:rPr>
          <w:rFonts w:ascii="Arial" w:hAnsi="Arial" w:cs="Arial"/>
          <w:b/>
          <w:sz w:val="20"/>
          <w:szCs w:val="20"/>
        </w:rPr>
        <w:t>PODATKI O PONUDNIKU</w:t>
      </w:r>
    </w:p>
    <w:p w14:paraId="3A764694" w14:textId="77777777" w:rsidR="00EB4289" w:rsidRPr="00224753" w:rsidRDefault="00EB4289" w:rsidP="00EB4289">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EB4289" w:rsidRPr="00224753" w14:paraId="6FCF8B9D" w14:textId="77777777" w:rsidTr="00051618">
        <w:trPr>
          <w:trHeight w:val="798"/>
          <w:jc w:val="center"/>
        </w:trPr>
        <w:tc>
          <w:tcPr>
            <w:tcW w:w="5093" w:type="dxa"/>
            <w:vAlign w:val="center"/>
          </w:tcPr>
          <w:p w14:paraId="667E6E09"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Naziv ponudnika</w:t>
            </w:r>
          </w:p>
        </w:tc>
        <w:tc>
          <w:tcPr>
            <w:tcW w:w="4620" w:type="dxa"/>
          </w:tcPr>
          <w:p w14:paraId="1B503A0B"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58D123D2" w14:textId="77777777" w:rsidTr="00051618">
        <w:trPr>
          <w:trHeight w:val="680"/>
          <w:jc w:val="center"/>
        </w:trPr>
        <w:tc>
          <w:tcPr>
            <w:tcW w:w="5093" w:type="dxa"/>
            <w:vAlign w:val="center"/>
          </w:tcPr>
          <w:p w14:paraId="082BFB27"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Naslov in kraj ponudnika</w:t>
            </w:r>
          </w:p>
        </w:tc>
        <w:tc>
          <w:tcPr>
            <w:tcW w:w="4620" w:type="dxa"/>
          </w:tcPr>
          <w:p w14:paraId="1A4EB70D"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28AAB0B2" w14:textId="77777777" w:rsidTr="00051618">
        <w:trPr>
          <w:trHeight w:val="717"/>
          <w:jc w:val="center"/>
        </w:trPr>
        <w:tc>
          <w:tcPr>
            <w:tcW w:w="5093" w:type="dxa"/>
            <w:vAlign w:val="center"/>
          </w:tcPr>
          <w:p w14:paraId="6A580EAC"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ponudnika</w:t>
            </w:r>
          </w:p>
        </w:tc>
        <w:tc>
          <w:tcPr>
            <w:tcW w:w="4620" w:type="dxa"/>
          </w:tcPr>
          <w:p w14:paraId="4F37BF17"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7A8DFBA1" w14:textId="77777777" w:rsidTr="00051618">
        <w:trPr>
          <w:trHeight w:val="699"/>
          <w:jc w:val="center"/>
        </w:trPr>
        <w:tc>
          <w:tcPr>
            <w:tcW w:w="5093" w:type="dxa"/>
            <w:vAlign w:val="center"/>
          </w:tcPr>
          <w:p w14:paraId="37496040"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Telefon:</w:t>
            </w:r>
          </w:p>
        </w:tc>
        <w:tc>
          <w:tcPr>
            <w:tcW w:w="4620" w:type="dxa"/>
          </w:tcPr>
          <w:p w14:paraId="14FE4AF3"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4D72A716" w14:textId="77777777" w:rsidTr="00051618">
        <w:trPr>
          <w:trHeight w:val="695"/>
          <w:jc w:val="center"/>
        </w:trPr>
        <w:tc>
          <w:tcPr>
            <w:tcW w:w="5093" w:type="dxa"/>
            <w:vAlign w:val="center"/>
          </w:tcPr>
          <w:p w14:paraId="33FB47E6"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Elektronski naslov:</w:t>
            </w:r>
          </w:p>
        </w:tc>
        <w:tc>
          <w:tcPr>
            <w:tcW w:w="4620" w:type="dxa"/>
          </w:tcPr>
          <w:p w14:paraId="4A02187F"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43EE60F8" w14:textId="77777777" w:rsidTr="00051618">
        <w:trPr>
          <w:trHeight w:val="833"/>
          <w:jc w:val="center"/>
        </w:trPr>
        <w:tc>
          <w:tcPr>
            <w:tcW w:w="5093" w:type="dxa"/>
            <w:vAlign w:val="center"/>
          </w:tcPr>
          <w:p w14:paraId="4280E6DC" w14:textId="77777777" w:rsidR="00EB4289" w:rsidRPr="00224753" w:rsidRDefault="00EB4289" w:rsidP="00051618">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Matična številka podjetja</w:t>
            </w:r>
          </w:p>
        </w:tc>
        <w:tc>
          <w:tcPr>
            <w:tcW w:w="4620" w:type="dxa"/>
          </w:tcPr>
          <w:p w14:paraId="66256707" w14:textId="77777777" w:rsidR="00EB4289" w:rsidRPr="00224753" w:rsidRDefault="00EB4289" w:rsidP="00051618">
            <w:pPr>
              <w:spacing w:before="120"/>
              <w:rPr>
                <w:rFonts w:ascii="Arial" w:eastAsia="Batang" w:hAnsi="Arial" w:cs="Arial"/>
                <w:sz w:val="20"/>
                <w:szCs w:val="20"/>
                <w:lang w:eastAsia="ko-KR"/>
              </w:rPr>
            </w:pPr>
          </w:p>
        </w:tc>
      </w:tr>
      <w:tr w:rsidR="00EB4289" w:rsidRPr="00224753" w14:paraId="33308CB1" w14:textId="77777777" w:rsidTr="00051618">
        <w:trPr>
          <w:trHeight w:val="703"/>
          <w:jc w:val="center"/>
        </w:trPr>
        <w:tc>
          <w:tcPr>
            <w:tcW w:w="5093" w:type="dxa"/>
            <w:vAlign w:val="center"/>
          </w:tcPr>
          <w:p w14:paraId="2B0AD360"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Identifikacijska št. za DDV</w:t>
            </w:r>
          </w:p>
        </w:tc>
        <w:tc>
          <w:tcPr>
            <w:tcW w:w="4620" w:type="dxa"/>
          </w:tcPr>
          <w:p w14:paraId="595BD613"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57569873" w14:textId="77777777" w:rsidTr="00051618">
        <w:trPr>
          <w:trHeight w:val="699"/>
          <w:jc w:val="center"/>
        </w:trPr>
        <w:tc>
          <w:tcPr>
            <w:tcW w:w="5093" w:type="dxa"/>
            <w:vAlign w:val="center"/>
          </w:tcPr>
          <w:p w14:paraId="68922A74"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 vpisa v sodni register (št. vložka)</w:t>
            </w:r>
          </w:p>
          <w:p w14:paraId="4A73A145"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Osnovni kapital podjetja</w:t>
            </w:r>
          </w:p>
        </w:tc>
        <w:tc>
          <w:tcPr>
            <w:tcW w:w="4620" w:type="dxa"/>
          </w:tcPr>
          <w:p w14:paraId="50FEBAF1"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2A8B0350" w14:textId="77777777" w:rsidTr="00051618">
        <w:trPr>
          <w:trHeight w:val="695"/>
          <w:jc w:val="center"/>
        </w:trPr>
        <w:tc>
          <w:tcPr>
            <w:tcW w:w="5093" w:type="dxa"/>
            <w:vAlign w:val="center"/>
          </w:tcPr>
          <w:p w14:paraId="30235902"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Številka transakcijskega računa in banka pri kateri je račun odprt</w:t>
            </w:r>
          </w:p>
        </w:tc>
        <w:tc>
          <w:tcPr>
            <w:tcW w:w="4620" w:type="dxa"/>
          </w:tcPr>
          <w:p w14:paraId="571A6469"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3726920F" w14:textId="77777777" w:rsidTr="00051618">
        <w:trPr>
          <w:trHeight w:val="695"/>
          <w:jc w:val="center"/>
        </w:trPr>
        <w:tc>
          <w:tcPr>
            <w:tcW w:w="5093" w:type="dxa"/>
            <w:vAlign w:val="center"/>
          </w:tcPr>
          <w:p w14:paraId="320ACE82" w14:textId="77777777" w:rsidR="00EB4289" w:rsidRPr="00224753" w:rsidRDefault="00EB4289" w:rsidP="00051618">
            <w:pPr>
              <w:spacing w:before="120" w:after="120"/>
              <w:ind w:left="-62"/>
              <w:rPr>
                <w:rFonts w:ascii="Arial" w:eastAsia="Batang" w:hAnsi="Arial" w:cs="Arial"/>
                <w:sz w:val="20"/>
                <w:szCs w:val="20"/>
                <w:lang w:eastAsia="ko-KR"/>
              </w:rPr>
            </w:pPr>
            <w:r w:rsidRPr="00224753">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63A11EC7" w14:textId="77777777" w:rsidR="00EB4289" w:rsidRPr="00224753" w:rsidRDefault="00EB4289" w:rsidP="00051618">
            <w:pPr>
              <w:jc w:val="center"/>
              <w:rPr>
                <w:rFonts w:ascii="Arial" w:eastAsia="Batang" w:hAnsi="Arial" w:cs="Arial"/>
                <w:sz w:val="20"/>
                <w:szCs w:val="20"/>
                <w:lang w:eastAsia="ko-KR"/>
              </w:rPr>
            </w:pPr>
            <w:r w:rsidRPr="00224753">
              <w:rPr>
                <w:rFonts w:ascii="Arial" w:eastAsia="Batang" w:hAnsi="Arial" w:cs="Arial"/>
                <w:sz w:val="20"/>
                <w:szCs w:val="20"/>
                <w:lang w:eastAsia="ko-KR"/>
              </w:rPr>
              <w:t>DA / NE</w:t>
            </w:r>
          </w:p>
        </w:tc>
      </w:tr>
      <w:tr w:rsidR="00EB4289" w:rsidRPr="00224753" w14:paraId="12D25611" w14:textId="77777777" w:rsidTr="00051618">
        <w:trPr>
          <w:trHeight w:val="691"/>
          <w:jc w:val="center"/>
        </w:trPr>
        <w:tc>
          <w:tcPr>
            <w:tcW w:w="5093" w:type="dxa"/>
            <w:vAlign w:val="center"/>
          </w:tcPr>
          <w:p w14:paraId="5DBE1427" w14:textId="77777777" w:rsidR="00EB4289" w:rsidRPr="00224753" w:rsidRDefault="00EB4289" w:rsidP="00051618">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w:t>
            </w:r>
          </w:p>
        </w:tc>
        <w:tc>
          <w:tcPr>
            <w:tcW w:w="4620" w:type="dxa"/>
          </w:tcPr>
          <w:p w14:paraId="6017F9AD" w14:textId="77777777" w:rsidR="00EB4289" w:rsidRPr="00224753" w:rsidRDefault="00EB4289" w:rsidP="00051618">
            <w:pPr>
              <w:spacing w:before="120" w:line="360" w:lineRule="auto"/>
              <w:rPr>
                <w:rFonts w:ascii="Arial" w:eastAsia="Batang" w:hAnsi="Arial" w:cs="Arial"/>
                <w:sz w:val="20"/>
                <w:szCs w:val="20"/>
                <w:lang w:eastAsia="ko-KR"/>
              </w:rPr>
            </w:pPr>
          </w:p>
        </w:tc>
      </w:tr>
      <w:tr w:rsidR="00EB4289" w:rsidRPr="00224753" w14:paraId="7F22FB45" w14:textId="77777777" w:rsidTr="00051618">
        <w:trPr>
          <w:trHeight w:val="715"/>
          <w:jc w:val="center"/>
        </w:trPr>
        <w:tc>
          <w:tcPr>
            <w:tcW w:w="5093" w:type="dxa"/>
            <w:vAlign w:val="center"/>
          </w:tcPr>
          <w:p w14:paraId="2A3C7317" w14:textId="77777777" w:rsidR="00EB4289" w:rsidRPr="00224753" w:rsidRDefault="00EB4289" w:rsidP="00051618">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Kontaktna oseba za izvedbo javnega naročila</w:t>
            </w:r>
          </w:p>
          <w:p w14:paraId="6C17F393" w14:textId="77777777" w:rsidR="00EB4289" w:rsidRPr="00224753" w:rsidRDefault="00EB4289" w:rsidP="00051618">
            <w:pPr>
              <w:ind w:left="-62"/>
              <w:rPr>
                <w:rFonts w:ascii="Arial" w:eastAsia="Batang" w:hAnsi="Arial" w:cs="Arial"/>
                <w:sz w:val="20"/>
                <w:szCs w:val="20"/>
                <w:lang w:eastAsia="ko-KR"/>
              </w:rPr>
            </w:pPr>
            <w:r w:rsidRPr="00224753">
              <w:rPr>
                <w:rFonts w:ascii="Arial" w:eastAsia="Batang" w:hAnsi="Arial" w:cs="Arial"/>
                <w:sz w:val="20"/>
                <w:szCs w:val="20"/>
                <w:lang w:eastAsia="ko-KR"/>
              </w:rPr>
              <w:t>(ime in priimek, telefon in naslov elektronske pošte):</w:t>
            </w:r>
          </w:p>
        </w:tc>
        <w:tc>
          <w:tcPr>
            <w:tcW w:w="4620" w:type="dxa"/>
          </w:tcPr>
          <w:p w14:paraId="6DE82D69" w14:textId="77777777" w:rsidR="00EB4289" w:rsidRPr="00224753" w:rsidRDefault="00EB4289" w:rsidP="00051618">
            <w:pPr>
              <w:spacing w:before="120" w:line="360" w:lineRule="auto"/>
              <w:rPr>
                <w:rFonts w:ascii="Arial" w:eastAsia="Batang" w:hAnsi="Arial" w:cs="Arial"/>
                <w:sz w:val="20"/>
                <w:szCs w:val="20"/>
                <w:lang w:eastAsia="ko-KR"/>
              </w:rPr>
            </w:pPr>
          </w:p>
        </w:tc>
      </w:tr>
    </w:tbl>
    <w:p w14:paraId="7C0E7615"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51D4F2BF"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7D32B291" w14:textId="2D2A41D2" w:rsidR="00EB4289" w:rsidRPr="00EB4289" w:rsidRDefault="00EB4289" w:rsidP="00EB4289">
      <w:pPr>
        <w:autoSpaceDE w:val="0"/>
        <w:autoSpaceDN w:val="0"/>
        <w:adjustRightInd w:val="0"/>
        <w:rPr>
          <w:b/>
          <w:bCs/>
          <w:i/>
          <w:sz w:val="20"/>
          <w:szCs w:val="20"/>
        </w:rPr>
      </w:pPr>
      <w:r w:rsidRPr="00224753">
        <w:rPr>
          <w:rFonts w:ascii="Arial" w:hAnsi="Arial" w:cs="Arial"/>
          <w:b/>
          <w:sz w:val="20"/>
          <w:szCs w:val="20"/>
        </w:rPr>
        <w:br w:type="page"/>
      </w:r>
      <w:bookmarkStart w:id="3" w:name="_Toc532533794"/>
      <w:bookmarkStart w:id="4" w:name="_Toc57805095"/>
      <w:bookmarkStart w:id="5" w:name="_Toc210977655"/>
      <w:r w:rsidRPr="00EB4289">
        <w:rPr>
          <w:b/>
          <w:bCs/>
          <w:sz w:val="20"/>
          <w:szCs w:val="20"/>
        </w:rPr>
        <w:lastRenderedPageBreak/>
        <w:t>Obrazec 2</w:t>
      </w:r>
      <w:bookmarkEnd w:id="3"/>
      <w:bookmarkEnd w:id="4"/>
      <w:bookmarkEnd w:id="5"/>
    </w:p>
    <w:p w14:paraId="1CF96268" w14:textId="77777777" w:rsidR="00EB4289" w:rsidRPr="00224753" w:rsidRDefault="00EB4289" w:rsidP="00EB4289">
      <w:pPr>
        <w:autoSpaceDE w:val="0"/>
        <w:autoSpaceDN w:val="0"/>
        <w:adjustRightInd w:val="0"/>
        <w:rPr>
          <w:rFonts w:ascii="Arial" w:hAnsi="Arial" w:cs="Arial"/>
          <w:sz w:val="20"/>
          <w:szCs w:val="20"/>
        </w:rPr>
      </w:pPr>
    </w:p>
    <w:p w14:paraId="264101D4" w14:textId="77777777" w:rsidR="00EB4289" w:rsidRPr="00224753" w:rsidRDefault="00EB4289" w:rsidP="00EB4289">
      <w:pPr>
        <w:pBdr>
          <w:bottom w:val="single" w:sz="12" w:space="1" w:color="auto"/>
        </w:pBdr>
        <w:autoSpaceDE w:val="0"/>
        <w:autoSpaceDN w:val="0"/>
        <w:adjustRightInd w:val="0"/>
        <w:rPr>
          <w:rFonts w:ascii="Arial" w:hAnsi="Arial" w:cs="Arial"/>
          <w:sz w:val="20"/>
          <w:szCs w:val="20"/>
        </w:rPr>
      </w:pPr>
      <w:r w:rsidRPr="00224753">
        <w:rPr>
          <w:rFonts w:ascii="Arial" w:hAnsi="Arial" w:cs="Arial"/>
          <w:sz w:val="20"/>
          <w:szCs w:val="20"/>
        </w:rPr>
        <w:t>Ponudnik:</w:t>
      </w:r>
    </w:p>
    <w:p w14:paraId="26EFF7E3" w14:textId="77777777" w:rsidR="00EB4289" w:rsidRPr="00224753" w:rsidRDefault="00EB4289" w:rsidP="00EB4289">
      <w:pPr>
        <w:pBdr>
          <w:bottom w:val="single" w:sz="12" w:space="1" w:color="auto"/>
        </w:pBdr>
        <w:autoSpaceDE w:val="0"/>
        <w:autoSpaceDN w:val="0"/>
        <w:adjustRightInd w:val="0"/>
        <w:rPr>
          <w:rFonts w:ascii="Arial" w:hAnsi="Arial" w:cs="Arial"/>
          <w:sz w:val="20"/>
          <w:szCs w:val="20"/>
        </w:rPr>
      </w:pPr>
    </w:p>
    <w:p w14:paraId="5F057915" w14:textId="77777777" w:rsidR="00EB4289" w:rsidRPr="00224753" w:rsidRDefault="00EB4289" w:rsidP="00EB4289">
      <w:pPr>
        <w:autoSpaceDE w:val="0"/>
        <w:autoSpaceDN w:val="0"/>
        <w:adjustRightInd w:val="0"/>
        <w:rPr>
          <w:rFonts w:ascii="Arial" w:hAnsi="Arial" w:cs="Arial"/>
          <w:sz w:val="20"/>
          <w:szCs w:val="20"/>
        </w:rPr>
      </w:pPr>
    </w:p>
    <w:p w14:paraId="70030E9E" w14:textId="77777777" w:rsidR="00EB4289" w:rsidRPr="00224753" w:rsidRDefault="00EB4289" w:rsidP="00EB4289">
      <w:pPr>
        <w:autoSpaceDE w:val="0"/>
        <w:autoSpaceDN w:val="0"/>
        <w:adjustRightInd w:val="0"/>
        <w:jc w:val="center"/>
        <w:rPr>
          <w:rFonts w:ascii="Arial" w:hAnsi="Arial" w:cs="Arial"/>
          <w:b/>
          <w:sz w:val="20"/>
          <w:szCs w:val="20"/>
        </w:rPr>
      </w:pPr>
      <w:r w:rsidRPr="00224753">
        <w:rPr>
          <w:rFonts w:ascii="Arial" w:hAnsi="Arial" w:cs="Arial"/>
          <w:b/>
          <w:sz w:val="20"/>
          <w:szCs w:val="20"/>
        </w:rPr>
        <w:t>PONUDBENI PREDRAČUN</w:t>
      </w:r>
    </w:p>
    <w:p w14:paraId="4054A422" w14:textId="77777777" w:rsidR="00EB4289" w:rsidRPr="00224753" w:rsidRDefault="00EB4289" w:rsidP="00EB4289">
      <w:pPr>
        <w:rPr>
          <w:rFonts w:ascii="Arial" w:hAnsi="Arial" w:cs="Arial"/>
          <w:sz w:val="20"/>
          <w:szCs w:val="20"/>
        </w:rPr>
      </w:pPr>
    </w:p>
    <w:p w14:paraId="0A297303" w14:textId="77777777" w:rsidR="00EB4289" w:rsidRPr="00224753" w:rsidRDefault="00EB4289" w:rsidP="00EB4289">
      <w:pPr>
        <w:rPr>
          <w:rFonts w:ascii="Arial" w:hAnsi="Arial" w:cs="Arial"/>
          <w:sz w:val="20"/>
          <w:szCs w:val="20"/>
        </w:rPr>
      </w:pPr>
    </w:p>
    <w:p w14:paraId="732DF894" w14:textId="77777777" w:rsidR="00EB4289" w:rsidRPr="00224753" w:rsidRDefault="00EB4289" w:rsidP="00EB4289">
      <w:pPr>
        <w:rPr>
          <w:rFonts w:ascii="Arial" w:hAnsi="Arial" w:cs="Arial"/>
          <w:sz w:val="20"/>
          <w:szCs w:val="20"/>
        </w:rPr>
      </w:pPr>
      <w:r w:rsidRPr="00224753">
        <w:rPr>
          <w:rFonts w:ascii="Arial" w:hAnsi="Arial" w:cs="Arial"/>
          <w:sz w:val="20"/>
          <w:szCs w:val="20"/>
        </w:rPr>
        <w:t>Številka predračuna: …………………</w:t>
      </w:r>
    </w:p>
    <w:p w14:paraId="45A63256" w14:textId="77777777" w:rsidR="00EB4289" w:rsidRPr="00224753" w:rsidRDefault="00EB4289" w:rsidP="00EB4289">
      <w:pPr>
        <w:rPr>
          <w:rFonts w:ascii="Arial" w:hAnsi="Arial" w:cs="Arial"/>
          <w:sz w:val="20"/>
          <w:szCs w:val="20"/>
        </w:rPr>
      </w:pPr>
      <w:r w:rsidRPr="00224753">
        <w:rPr>
          <w:rFonts w:ascii="Arial" w:hAnsi="Arial" w:cs="Arial"/>
          <w:sz w:val="20"/>
          <w:szCs w:val="20"/>
        </w:rPr>
        <w:t>Datum: …………………………………</w:t>
      </w:r>
    </w:p>
    <w:p w14:paraId="13E5EEBA" w14:textId="77777777" w:rsidR="00EB4289" w:rsidRPr="00224753" w:rsidRDefault="00EB4289" w:rsidP="00EB4289">
      <w:pPr>
        <w:rPr>
          <w:rFonts w:ascii="Arial" w:hAnsi="Arial" w:cs="Arial"/>
          <w:sz w:val="20"/>
          <w:szCs w:val="20"/>
        </w:rPr>
      </w:pPr>
    </w:p>
    <w:p w14:paraId="7704151B" w14:textId="77777777" w:rsidR="00EB4289" w:rsidRPr="00224753" w:rsidRDefault="00EB4289" w:rsidP="00EB4289">
      <w:pPr>
        <w:rPr>
          <w:rFonts w:ascii="Arial" w:hAnsi="Arial" w:cs="Arial"/>
          <w:sz w:val="20"/>
          <w:szCs w:val="20"/>
        </w:rPr>
      </w:pPr>
    </w:p>
    <w:p w14:paraId="72AAAE35"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Na podlagi javnega razpisa za oddajo javnega naročila za: »</w:t>
      </w:r>
      <w:r w:rsidRPr="00224753">
        <w:rPr>
          <w:rFonts w:ascii="Arial" w:hAnsi="Arial" w:cs="Arial"/>
          <w:b/>
          <w:bCs/>
          <w:sz w:val="20"/>
          <w:szCs w:val="20"/>
        </w:rPr>
        <w:t>Rezervni deli za serijo 610 in 510</w:t>
      </w:r>
      <w:r w:rsidRPr="00224753">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18EA1BC5" w14:textId="77777777" w:rsidR="00EB4289" w:rsidRPr="00224753" w:rsidRDefault="00EB4289" w:rsidP="00EB4289">
      <w:pPr>
        <w:rPr>
          <w:rFonts w:ascii="Arial" w:hAnsi="Arial" w:cs="Arial"/>
          <w:sz w:val="20"/>
          <w:szCs w:val="20"/>
        </w:rPr>
      </w:pPr>
    </w:p>
    <w:p w14:paraId="6838196C" w14:textId="77777777" w:rsidR="00EB4289" w:rsidRPr="00224753" w:rsidRDefault="00EB4289" w:rsidP="00EB4289">
      <w:pPr>
        <w:rPr>
          <w:rFonts w:ascii="Arial" w:hAnsi="Arial" w:cs="Arial"/>
          <w:sz w:val="20"/>
          <w:szCs w:val="20"/>
        </w:rPr>
      </w:pPr>
    </w:p>
    <w:p w14:paraId="4B3441AA" w14:textId="77777777" w:rsidR="00EB4289" w:rsidRPr="00224753" w:rsidRDefault="00EB4289" w:rsidP="00EB4289">
      <w:pPr>
        <w:rPr>
          <w:rFonts w:ascii="Arial" w:hAnsi="Arial" w:cs="Arial"/>
          <w:sz w:val="20"/>
          <w:szCs w:val="20"/>
        </w:rPr>
      </w:pPr>
      <w:r w:rsidRPr="00224753">
        <w:rPr>
          <w:rFonts w:ascii="Arial" w:hAnsi="Arial" w:cs="Arial"/>
          <w:sz w:val="20"/>
          <w:szCs w:val="20"/>
        </w:rPr>
        <w:t>I. Ponudbo dajemo (ustrezno obkrožiti):</w:t>
      </w:r>
    </w:p>
    <w:p w14:paraId="2EC7F325" w14:textId="77777777" w:rsidR="00EB4289" w:rsidRPr="00224753" w:rsidRDefault="00EB4289" w:rsidP="00EB4289">
      <w:pPr>
        <w:rPr>
          <w:rFonts w:ascii="Arial" w:hAnsi="Arial" w:cs="Arial"/>
          <w:sz w:val="20"/>
          <w:szCs w:val="20"/>
        </w:rPr>
      </w:pPr>
      <w:r w:rsidRPr="00224753">
        <w:rPr>
          <w:rFonts w:ascii="Arial" w:hAnsi="Arial" w:cs="Arial"/>
          <w:sz w:val="20"/>
          <w:szCs w:val="20"/>
        </w:rPr>
        <w:t>a) samostojno</w:t>
      </w:r>
    </w:p>
    <w:p w14:paraId="47C7AADB" w14:textId="77777777" w:rsidR="00EB4289" w:rsidRPr="00224753" w:rsidRDefault="00EB4289" w:rsidP="00EB4289">
      <w:pPr>
        <w:rPr>
          <w:rFonts w:ascii="Arial" w:hAnsi="Arial" w:cs="Arial"/>
          <w:sz w:val="20"/>
          <w:szCs w:val="20"/>
        </w:rPr>
      </w:pPr>
      <w:r w:rsidRPr="00224753">
        <w:rPr>
          <w:rFonts w:ascii="Arial" w:hAnsi="Arial" w:cs="Arial"/>
          <w:sz w:val="20"/>
          <w:szCs w:val="20"/>
        </w:rPr>
        <w:t>b) skupno ponudbo v skupini izvajalcev (podizvajalcev):_________________________________</w:t>
      </w:r>
    </w:p>
    <w:p w14:paraId="51F27A49" w14:textId="77777777" w:rsidR="00EB4289" w:rsidRPr="00224753" w:rsidRDefault="00EB4289" w:rsidP="00EB4289">
      <w:pPr>
        <w:rPr>
          <w:rFonts w:ascii="Arial" w:hAnsi="Arial" w:cs="Arial"/>
          <w:sz w:val="20"/>
          <w:szCs w:val="20"/>
        </w:rPr>
      </w:pPr>
    </w:p>
    <w:p w14:paraId="5E4A1D7B" w14:textId="77777777" w:rsidR="00EB4289" w:rsidRPr="00224753" w:rsidRDefault="00EB4289" w:rsidP="00EB4289">
      <w:pPr>
        <w:rPr>
          <w:rFonts w:ascii="Arial" w:hAnsi="Arial" w:cs="Arial"/>
          <w:sz w:val="20"/>
          <w:szCs w:val="20"/>
        </w:rPr>
      </w:pPr>
      <w:r w:rsidRPr="00224753">
        <w:rPr>
          <w:rFonts w:ascii="Arial" w:hAnsi="Arial" w:cs="Arial"/>
          <w:sz w:val="20"/>
          <w:szCs w:val="20"/>
        </w:rPr>
        <w:t>Ponudbena cena</w:t>
      </w:r>
    </w:p>
    <w:p w14:paraId="5C59E527" w14:textId="77777777" w:rsidR="00EB4289" w:rsidRPr="00224753" w:rsidRDefault="00EB4289" w:rsidP="00EB4289">
      <w:pPr>
        <w:rPr>
          <w:rFonts w:ascii="Arial" w:hAnsi="Arial" w:cs="Arial"/>
          <w:sz w:val="20"/>
          <w:szCs w:val="20"/>
        </w:rPr>
      </w:pPr>
    </w:p>
    <w:tbl>
      <w:tblPr>
        <w:tblStyle w:val="Tabelamrea"/>
        <w:tblW w:w="10472" w:type="dxa"/>
        <w:tblLook w:val="04A0" w:firstRow="1" w:lastRow="0" w:firstColumn="1" w:lastColumn="0" w:noHBand="0" w:noVBand="1"/>
      </w:tblPr>
      <w:tblGrid>
        <w:gridCol w:w="598"/>
        <w:gridCol w:w="428"/>
        <w:gridCol w:w="813"/>
        <w:gridCol w:w="242"/>
        <w:gridCol w:w="1985"/>
        <w:gridCol w:w="203"/>
        <w:gridCol w:w="202"/>
        <w:gridCol w:w="140"/>
        <w:gridCol w:w="73"/>
        <w:gridCol w:w="1415"/>
        <w:gridCol w:w="27"/>
        <w:gridCol w:w="686"/>
        <w:gridCol w:w="252"/>
        <w:gridCol w:w="928"/>
        <w:gridCol w:w="1189"/>
        <w:gridCol w:w="1291"/>
      </w:tblGrid>
      <w:tr w:rsidR="00EB4289" w:rsidRPr="00224753" w14:paraId="22DFA039" w14:textId="77777777" w:rsidTr="00051618">
        <w:trPr>
          <w:trHeight w:val="600"/>
        </w:trPr>
        <w:tc>
          <w:tcPr>
            <w:tcW w:w="588" w:type="dxa"/>
            <w:vAlign w:val="center"/>
            <w:hideMark/>
          </w:tcPr>
          <w:p w14:paraId="7FB8F177"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Zap</w:t>
            </w:r>
            <w:proofErr w:type="spellEnd"/>
            <w:r w:rsidRPr="00224753">
              <w:rPr>
                <w:rFonts w:ascii="Arial" w:eastAsia="Batang" w:hAnsi="Arial" w:cs="Arial"/>
                <w:b/>
                <w:sz w:val="18"/>
                <w:szCs w:val="18"/>
                <w:lang w:eastAsia="ko-KR"/>
              </w:rPr>
              <w:t>. št.</w:t>
            </w:r>
          </w:p>
        </w:tc>
        <w:tc>
          <w:tcPr>
            <w:tcW w:w="1216" w:type="dxa"/>
            <w:gridSpan w:val="2"/>
            <w:vAlign w:val="center"/>
            <w:hideMark/>
          </w:tcPr>
          <w:p w14:paraId="75145C70"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Ident</w:t>
            </w:r>
            <w:proofErr w:type="spellEnd"/>
          </w:p>
        </w:tc>
        <w:tc>
          <w:tcPr>
            <w:tcW w:w="2727" w:type="dxa"/>
            <w:gridSpan w:val="5"/>
            <w:vAlign w:val="center"/>
            <w:hideMark/>
          </w:tcPr>
          <w:p w14:paraId="292B186B"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Kataloška št.</w:t>
            </w:r>
          </w:p>
        </w:tc>
        <w:tc>
          <w:tcPr>
            <w:tcW w:w="1668" w:type="dxa"/>
            <w:gridSpan w:val="3"/>
            <w:vAlign w:val="center"/>
            <w:hideMark/>
          </w:tcPr>
          <w:p w14:paraId="755491B7"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Naziv</w:t>
            </w:r>
          </w:p>
        </w:tc>
        <w:tc>
          <w:tcPr>
            <w:tcW w:w="885" w:type="dxa"/>
            <w:gridSpan w:val="2"/>
          </w:tcPr>
          <w:p w14:paraId="4867194F" w14:textId="77777777" w:rsidR="00EB4289"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p>
          <w:p w14:paraId="3642C10B"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9819E8">
              <w:rPr>
                <w:rFonts w:ascii="Arial" w:eastAsia="Batang" w:hAnsi="Arial" w:cs="Arial"/>
                <w:b/>
                <w:color w:val="EE0000"/>
                <w:sz w:val="18"/>
                <w:szCs w:val="18"/>
                <w:lang w:eastAsia="ko-KR"/>
              </w:rPr>
              <w:t>Dobavni rok</w:t>
            </w:r>
            <w:r>
              <w:rPr>
                <w:rFonts w:ascii="Arial" w:eastAsia="Batang" w:hAnsi="Arial" w:cs="Arial"/>
                <w:b/>
                <w:color w:val="EE0000"/>
                <w:sz w:val="18"/>
                <w:szCs w:val="18"/>
                <w:lang w:eastAsia="ko-KR"/>
              </w:rPr>
              <w:t xml:space="preserve"> / dni</w:t>
            </w:r>
            <w:r w:rsidRPr="009819E8">
              <w:rPr>
                <w:rFonts w:ascii="Arial" w:eastAsia="Batang" w:hAnsi="Arial" w:cs="Arial"/>
                <w:b/>
                <w:color w:val="EE0000"/>
                <w:sz w:val="18"/>
                <w:szCs w:val="18"/>
                <w:lang w:eastAsia="ko-KR"/>
              </w:rPr>
              <w:t xml:space="preserve">* </w:t>
            </w:r>
          </w:p>
        </w:tc>
        <w:tc>
          <w:tcPr>
            <w:tcW w:w="908" w:type="dxa"/>
            <w:vAlign w:val="center"/>
            <w:hideMark/>
          </w:tcPr>
          <w:p w14:paraId="39F49891" w14:textId="77777777" w:rsidR="00EB4289" w:rsidRPr="00623D3C"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623D3C">
              <w:rPr>
                <w:rFonts w:ascii="Arial" w:eastAsia="Batang" w:hAnsi="Arial" w:cs="Arial"/>
                <w:b/>
                <w:sz w:val="18"/>
                <w:szCs w:val="18"/>
                <w:lang w:eastAsia="ko-KR"/>
              </w:rPr>
              <w:t>Količina</w:t>
            </w:r>
          </w:p>
        </w:tc>
        <w:tc>
          <w:tcPr>
            <w:tcW w:w="1189" w:type="dxa"/>
            <w:vAlign w:val="center"/>
            <w:hideMark/>
          </w:tcPr>
          <w:p w14:paraId="778DB6C8"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Cena/kos v EUR brez DDV</w:t>
            </w:r>
          </w:p>
        </w:tc>
        <w:tc>
          <w:tcPr>
            <w:tcW w:w="1291" w:type="dxa"/>
            <w:vAlign w:val="center"/>
            <w:hideMark/>
          </w:tcPr>
          <w:p w14:paraId="12AA1B22" w14:textId="77777777" w:rsidR="00EB4289" w:rsidRPr="00224753" w:rsidRDefault="00EB4289" w:rsidP="00051618">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Skupna vrednost</w:t>
            </w:r>
            <w:r w:rsidRPr="00224753">
              <w:rPr>
                <w:rFonts w:ascii="Arial" w:eastAsia="Arial" w:hAnsi="Arial" w:cs="Arial"/>
                <w:sz w:val="18"/>
                <w:szCs w:val="18"/>
              </w:rPr>
              <w:t xml:space="preserve"> </w:t>
            </w:r>
            <w:r w:rsidRPr="00224753">
              <w:rPr>
                <w:rFonts w:ascii="Arial" w:eastAsia="Batang" w:hAnsi="Arial" w:cs="Arial"/>
                <w:b/>
                <w:sz w:val="18"/>
                <w:szCs w:val="18"/>
                <w:lang w:eastAsia="ko-KR"/>
              </w:rPr>
              <w:t>v EUR brez DDV</w:t>
            </w:r>
          </w:p>
        </w:tc>
      </w:tr>
      <w:tr w:rsidR="00EB4289" w:rsidRPr="00224753" w14:paraId="3736164C" w14:textId="77777777" w:rsidTr="00051618">
        <w:trPr>
          <w:trHeight w:val="600"/>
        </w:trPr>
        <w:tc>
          <w:tcPr>
            <w:tcW w:w="588" w:type="dxa"/>
            <w:vAlign w:val="center"/>
            <w:hideMark/>
          </w:tcPr>
          <w:p w14:paraId="78127F5F" w14:textId="77777777" w:rsidR="00EB4289" w:rsidRPr="00224753" w:rsidRDefault="00EB4289" w:rsidP="00051618">
            <w:pPr>
              <w:rPr>
                <w:rFonts w:eastAsia="Batang" w:cs="Arial"/>
                <w:sz w:val="18"/>
                <w:szCs w:val="18"/>
                <w:lang w:eastAsia="ko-KR"/>
              </w:rPr>
            </w:pPr>
          </w:p>
        </w:tc>
        <w:tc>
          <w:tcPr>
            <w:tcW w:w="1216" w:type="dxa"/>
            <w:gridSpan w:val="2"/>
            <w:vAlign w:val="center"/>
            <w:hideMark/>
          </w:tcPr>
          <w:p w14:paraId="78AD6974" w14:textId="77777777" w:rsidR="00EB4289" w:rsidRPr="00224753" w:rsidRDefault="00EB4289" w:rsidP="00051618">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1 sklop</w:t>
            </w:r>
          </w:p>
        </w:tc>
        <w:tc>
          <w:tcPr>
            <w:tcW w:w="2599" w:type="dxa"/>
            <w:gridSpan w:val="4"/>
          </w:tcPr>
          <w:p w14:paraId="2FB3706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11EC744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Systemtech</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Schneider</w:t>
            </w:r>
            <w:proofErr w:type="spellEnd"/>
          </w:p>
        </w:tc>
      </w:tr>
      <w:tr w:rsidR="00EB4289" w:rsidRPr="00224753" w14:paraId="508F10FE" w14:textId="77777777" w:rsidTr="00051618">
        <w:trPr>
          <w:trHeight w:val="600"/>
        </w:trPr>
        <w:tc>
          <w:tcPr>
            <w:tcW w:w="588" w:type="dxa"/>
            <w:vAlign w:val="center"/>
            <w:hideMark/>
          </w:tcPr>
          <w:p w14:paraId="31022C2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p>
        </w:tc>
        <w:tc>
          <w:tcPr>
            <w:tcW w:w="1216" w:type="dxa"/>
            <w:gridSpan w:val="2"/>
            <w:hideMark/>
          </w:tcPr>
          <w:p w14:paraId="3B6516D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2000051577</w:t>
            </w:r>
          </w:p>
        </w:tc>
        <w:tc>
          <w:tcPr>
            <w:tcW w:w="2727" w:type="dxa"/>
            <w:gridSpan w:val="5"/>
            <w:hideMark/>
          </w:tcPr>
          <w:p w14:paraId="3029BF7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SYS_3038325</w:t>
            </w:r>
          </w:p>
        </w:tc>
        <w:tc>
          <w:tcPr>
            <w:tcW w:w="1668" w:type="dxa"/>
            <w:gridSpan w:val="3"/>
            <w:hideMark/>
          </w:tcPr>
          <w:p w14:paraId="4CA3537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WC vakuumski VT-H-C-611-W0-SYS</w:t>
            </w:r>
          </w:p>
        </w:tc>
        <w:tc>
          <w:tcPr>
            <w:tcW w:w="885" w:type="dxa"/>
            <w:gridSpan w:val="2"/>
          </w:tcPr>
          <w:p w14:paraId="30C67D50" w14:textId="77777777" w:rsidR="00EB4289" w:rsidRPr="00224753" w:rsidRDefault="00EB4289" w:rsidP="00051618">
            <w:pPr>
              <w:autoSpaceDE w:val="0"/>
              <w:autoSpaceDN w:val="0"/>
              <w:adjustRightInd w:val="0"/>
              <w:spacing w:after="120" w:line="276" w:lineRule="auto"/>
              <w:ind w:left="21" w:hanging="10"/>
              <w:jc w:val="center"/>
              <w:rPr>
                <w:sz w:val="20"/>
                <w:szCs w:val="20"/>
              </w:rPr>
            </w:pPr>
          </w:p>
        </w:tc>
        <w:tc>
          <w:tcPr>
            <w:tcW w:w="908" w:type="dxa"/>
            <w:vAlign w:val="center"/>
            <w:hideMark/>
          </w:tcPr>
          <w:p w14:paraId="49C2218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center"/>
            <w:hideMark/>
          </w:tcPr>
          <w:p w14:paraId="378E26F8"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hideMark/>
          </w:tcPr>
          <w:p w14:paraId="6379BE86"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21D53646" w14:textId="77777777" w:rsidTr="00051618">
        <w:trPr>
          <w:trHeight w:val="600"/>
        </w:trPr>
        <w:tc>
          <w:tcPr>
            <w:tcW w:w="588" w:type="dxa"/>
            <w:vAlign w:val="center"/>
          </w:tcPr>
          <w:p w14:paraId="1B8BB2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p>
        </w:tc>
        <w:tc>
          <w:tcPr>
            <w:tcW w:w="1216" w:type="dxa"/>
            <w:gridSpan w:val="2"/>
          </w:tcPr>
          <w:p w14:paraId="5958E8C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2000051560</w:t>
            </w:r>
          </w:p>
        </w:tc>
        <w:tc>
          <w:tcPr>
            <w:tcW w:w="2727" w:type="dxa"/>
            <w:gridSpan w:val="5"/>
          </w:tcPr>
          <w:p w14:paraId="42E5F74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SYS_3040839</w:t>
            </w:r>
          </w:p>
        </w:tc>
        <w:tc>
          <w:tcPr>
            <w:tcW w:w="1668" w:type="dxa"/>
            <w:gridSpan w:val="3"/>
          </w:tcPr>
          <w:p w14:paraId="0B4B2280" w14:textId="77777777" w:rsidR="00EB4289" w:rsidRPr="00224753" w:rsidRDefault="00EB4289" w:rsidP="00051618">
            <w:pPr>
              <w:autoSpaceDE w:val="0"/>
              <w:autoSpaceDN w:val="0"/>
              <w:adjustRightInd w:val="0"/>
              <w:spacing w:after="120" w:line="276" w:lineRule="auto"/>
              <w:ind w:left="21" w:hanging="10"/>
              <w:rPr>
                <w:rFonts w:eastAsia="Arial" w:cs="Arial"/>
                <w:sz w:val="18"/>
                <w:szCs w:val="18"/>
              </w:rPr>
            </w:pPr>
            <w:r w:rsidRPr="00224753">
              <w:rPr>
                <w:sz w:val="20"/>
                <w:szCs w:val="20"/>
              </w:rPr>
              <w:t>Računalnik krmilni WC modul</w:t>
            </w:r>
          </w:p>
        </w:tc>
        <w:tc>
          <w:tcPr>
            <w:tcW w:w="885" w:type="dxa"/>
            <w:gridSpan w:val="2"/>
          </w:tcPr>
          <w:p w14:paraId="5C775094" w14:textId="77777777" w:rsidR="00EB4289" w:rsidRPr="00224753" w:rsidRDefault="00EB4289" w:rsidP="00051618">
            <w:pPr>
              <w:autoSpaceDE w:val="0"/>
              <w:autoSpaceDN w:val="0"/>
              <w:adjustRightInd w:val="0"/>
              <w:spacing w:after="120" w:line="276" w:lineRule="auto"/>
              <w:ind w:left="21" w:hanging="10"/>
              <w:jc w:val="center"/>
              <w:rPr>
                <w:sz w:val="20"/>
                <w:szCs w:val="20"/>
              </w:rPr>
            </w:pPr>
          </w:p>
        </w:tc>
        <w:tc>
          <w:tcPr>
            <w:tcW w:w="908" w:type="dxa"/>
            <w:vAlign w:val="center"/>
          </w:tcPr>
          <w:p w14:paraId="685B33E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center"/>
          </w:tcPr>
          <w:p w14:paraId="0DE3F61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tcPr>
          <w:p w14:paraId="7D64DF3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6BA0C97B" w14:textId="77777777" w:rsidTr="00051618">
        <w:trPr>
          <w:trHeight w:val="600"/>
        </w:trPr>
        <w:tc>
          <w:tcPr>
            <w:tcW w:w="588" w:type="dxa"/>
            <w:vAlign w:val="center"/>
          </w:tcPr>
          <w:p w14:paraId="0B8FF2E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p>
        </w:tc>
        <w:tc>
          <w:tcPr>
            <w:tcW w:w="1216" w:type="dxa"/>
            <w:gridSpan w:val="2"/>
          </w:tcPr>
          <w:p w14:paraId="2C652DE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2000053974</w:t>
            </w:r>
          </w:p>
        </w:tc>
        <w:tc>
          <w:tcPr>
            <w:tcW w:w="2727" w:type="dxa"/>
            <w:gridSpan w:val="5"/>
          </w:tcPr>
          <w:p w14:paraId="409DD48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SYS_3040779</w:t>
            </w:r>
          </w:p>
        </w:tc>
        <w:tc>
          <w:tcPr>
            <w:tcW w:w="1668" w:type="dxa"/>
            <w:gridSpan w:val="3"/>
          </w:tcPr>
          <w:p w14:paraId="01EFE777" w14:textId="77777777" w:rsidR="00EB4289" w:rsidRPr="00224753" w:rsidRDefault="00EB4289" w:rsidP="00051618">
            <w:pPr>
              <w:autoSpaceDE w:val="0"/>
              <w:autoSpaceDN w:val="0"/>
              <w:adjustRightInd w:val="0"/>
              <w:spacing w:after="120" w:line="276" w:lineRule="auto"/>
              <w:ind w:left="21" w:hanging="10"/>
              <w:rPr>
                <w:rFonts w:eastAsia="Arial" w:cs="Arial"/>
                <w:sz w:val="18"/>
                <w:szCs w:val="18"/>
              </w:rPr>
            </w:pPr>
            <w:r w:rsidRPr="00224753">
              <w:rPr>
                <w:sz w:val="20"/>
                <w:szCs w:val="20"/>
              </w:rPr>
              <w:t>Krmilnik kabine WC MLC SYS_3040779</w:t>
            </w:r>
          </w:p>
        </w:tc>
        <w:tc>
          <w:tcPr>
            <w:tcW w:w="885" w:type="dxa"/>
            <w:gridSpan w:val="2"/>
          </w:tcPr>
          <w:p w14:paraId="6B8F6338" w14:textId="77777777" w:rsidR="00EB4289" w:rsidRPr="00224753" w:rsidRDefault="00EB4289" w:rsidP="00051618">
            <w:pPr>
              <w:autoSpaceDE w:val="0"/>
              <w:autoSpaceDN w:val="0"/>
              <w:adjustRightInd w:val="0"/>
              <w:spacing w:after="120" w:line="276" w:lineRule="auto"/>
              <w:ind w:left="21" w:hanging="10"/>
              <w:jc w:val="center"/>
              <w:rPr>
                <w:sz w:val="20"/>
                <w:szCs w:val="20"/>
              </w:rPr>
            </w:pPr>
          </w:p>
        </w:tc>
        <w:tc>
          <w:tcPr>
            <w:tcW w:w="908" w:type="dxa"/>
            <w:vAlign w:val="center"/>
          </w:tcPr>
          <w:p w14:paraId="76DE54E0"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vAlign w:val="center"/>
          </w:tcPr>
          <w:p w14:paraId="4A6B1E1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tcPr>
          <w:p w14:paraId="0A6F51C6"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1D9EA21B" w14:textId="77777777" w:rsidTr="00051618">
        <w:trPr>
          <w:trHeight w:val="600"/>
        </w:trPr>
        <w:tc>
          <w:tcPr>
            <w:tcW w:w="965" w:type="dxa"/>
            <w:gridSpan w:val="2"/>
          </w:tcPr>
          <w:p w14:paraId="125E6880"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4ADBB0DE"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 skupaj v EUR brez DDV</w:t>
            </w:r>
          </w:p>
        </w:tc>
        <w:tc>
          <w:tcPr>
            <w:tcW w:w="1291" w:type="dxa"/>
            <w:vAlign w:val="center"/>
          </w:tcPr>
          <w:p w14:paraId="691D2198"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480B69D7" w14:textId="77777777" w:rsidTr="00051618">
        <w:trPr>
          <w:trHeight w:val="600"/>
        </w:trPr>
        <w:tc>
          <w:tcPr>
            <w:tcW w:w="588" w:type="dxa"/>
            <w:vAlign w:val="center"/>
            <w:hideMark/>
          </w:tcPr>
          <w:p w14:paraId="69BDB02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center"/>
            <w:hideMark/>
          </w:tcPr>
          <w:p w14:paraId="2D1B0FC0" w14:textId="77777777" w:rsidR="00EB4289" w:rsidRPr="00224753" w:rsidRDefault="00EB4289" w:rsidP="00051618">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2 sklop</w:t>
            </w:r>
          </w:p>
        </w:tc>
        <w:tc>
          <w:tcPr>
            <w:tcW w:w="2599" w:type="dxa"/>
            <w:gridSpan w:val="4"/>
          </w:tcPr>
          <w:p w14:paraId="0237F4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37B8CFD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EVAC </w:t>
            </w:r>
            <w:proofErr w:type="spellStart"/>
            <w:r w:rsidRPr="00224753">
              <w:rPr>
                <w:rFonts w:eastAsia="Batang" w:cs="Arial"/>
                <w:sz w:val="18"/>
                <w:szCs w:val="18"/>
                <w:lang w:eastAsia="ko-KR"/>
              </w:rPr>
              <w:t>Gmbh</w:t>
            </w:r>
            <w:proofErr w:type="spellEnd"/>
          </w:p>
        </w:tc>
      </w:tr>
      <w:tr w:rsidR="00EB4289" w:rsidRPr="00224753" w14:paraId="5F8719C6" w14:textId="77777777" w:rsidTr="00051618">
        <w:trPr>
          <w:trHeight w:val="600"/>
        </w:trPr>
        <w:tc>
          <w:tcPr>
            <w:tcW w:w="588" w:type="dxa"/>
            <w:vAlign w:val="center"/>
            <w:hideMark/>
          </w:tcPr>
          <w:p w14:paraId="78E8470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p>
        </w:tc>
        <w:tc>
          <w:tcPr>
            <w:tcW w:w="1216" w:type="dxa"/>
            <w:gridSpan w:val="2"/>
            <w:vAlign w:val="center"/>
            <w:hideMark/>
          </w:tcPr>
          <w:p w14:paraId="01FAB7C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2000053975</w:t>
            </w:r>
          </w:p>
        </w:tc>
        <w:tc>
          <w:tcPr>
            <w:tcW w:w="2727" w:type="dxa"/>
            <w:gridSpan w:val="5"/>
            <w:vAlign w:val="center"/>
            <w:hideMark/>
          </w:tcPr>
          <w:p w14:paraId="0A69497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83840</w:t>
            </w:r>
          </w:p>
        </w:tc>
        <w:tc>
          <w:tcPr>
            <w:tcW w:w="1668" w:type="dxa"/>
            <w:gridSpan w:val="3"/>
            <w:hideMark/>
          </w:tcPr>
          <w:p w14:paraId="043399C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Pretvornik CAN-SCN za WC Stadler 83840</w:t>
            </w:r>
          </w:p>
        </w:tc>
        <w:tc>
          <w:tcPr>
            <w:tcW w:w="885" w:type="dxa"/>
            <w:gridSpan w:val="2"/>
          </w:tcPr>
          <w:p w14:paraId="4A9FE97C"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908" w:type="dxa"/>
            <w:vAlign w:val="center"/>
            <w:hideMark/>
          </w:tcPr>
          <w:p w14:paraId="73CD2871"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5</w:t>
            </w:r>
          </w:p>
        </w:tc>
        <w:tc>
          <w:tcPr>
            <w:tcW w:w="1189" w:type="dxa"/>
            <w:vAlign w:val="center"/>
            <w:hideMark/>
          </w:tcPr>
          <w:p w14:paraId="20956DAA"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hideMark/>
          </w:tcPr>
          <w:p w14:paraId="1F9CDAEB"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4A1BACBB" w14:textId="77777777" w:rsidTr="00051618">
        <w:trPr>
          <w:trHeight w:val="600"/>
        </w:trPr>
        <w:tc>
          <w:tcPr>
            <w:tcW w:w="965" w:type="dxa"/>
            <w:gridSpan w:val="2"/>
          </w:tcPr>
          <w:p w14:paraId="5CF4A7CE" w14:textId="77777777" w:rsidR="00EB4289" w:rsidRPr="00224753" w:rsidRDefault="00EB4289" w:rsidP="00051618">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30D672BD" w14:textId="77777777" w:rsidR="00EB4289" w:rsidRPr="00224753" w:rsidRDefault="00EB4289" w:rsidP="00051618">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2 skupaj v EUR brez DDV</w:t>
            </w:r>
          </w:p>
        </w:tc>
        <w:tc>
          <w:tcPr>
            <w:tcW w:w="1291" w:type="dxa"/>
            <w:vAlign w:val="center"/>
          </w:tcPr>
          <w:p w14:paraId="2DFC7B87"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7F1A6302" w14:textId="77777777" w:rsidTr="00051618">
        <w:trPr>
          <w:trHeight w:val="600"/>
        </w:trPr>
        <w:tc>
          <w:tcPr>
            <w:tcW w:w="588" w:type="dxa"/>
            <w:vAlign w:val="center"/>
            <w:hideMark/>
          </w:tcPr>
          <w:p w14:paraId="22BE4EB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center"/>
            <w:hideMark/>
          </w:tcPr>
          <w:p w14:paraId="79DF631A" w14:textId="77777777" w:rsidR="00EB4289" w:rsidRPr="00224753" w:rsidRDefault="00EB4289" w:rsidP="00051618">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3 sklop</w:t>
            </w:r>
          </w:p>
        </w:tc>
        <w:tc>
          <w:tcPr>
            <w:tcW w:w="2599" w:type="dxa"/>
            <w:gridSpan w:val="4"/>
          </w:tcPr>
          <w:p w14:paraId="09E9D05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69EB334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Richard AG</w:t>
            </w:r>
          </w:p>
        </w:tc>
      </w:tr>
      <w:tr w:rsidR="00EB4289" w:rsidRPr="00224753" w14:paraId="36344EA6" w14:textId="77777777" w:rsidTr="00051618">
        <w:trPr>
          <w:trHeight w:val="600"/>
        </w:trPr>
        <w:tc>
          <w:tcPr>
            <w:tcW w:w="588" w:type="dxa"/>
            <w:vAlign w:val="center"/>
            <w:hideMark/>
          </w:tcPr>
          <w:p w14:paraId="3255437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p>
        </w:tc>
        <w:tc>
          <w:tcPr>
            <w:tcW w:w="1216" w:type="dxa"/>
            <w:gridSpan w:val="2"/>
            <w:hideMark/>
          </w:tcPr>
          <w:p w14:paraId="0C0A93F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2000052639</w:t>
            </w:r>
          </w:p>
        </w:tc>
        <w:tc>
          <w:tcPr>
            <w:tcW w:w="2727" w:type="dxa"/>
            <w:gridSpan w:val="5"/>
            <w:hideMark/>
          </w:tcPr>
          <w:p w14:paraId="0CDBFD4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100764-206</w:t>
            </w:r>
          </w:p>
        </w:tc>
        <w:tc>
          <w:tcPr>
            <w:tcW w:w="1668" w:type="dxa"/>
            <w:gridSpan w:val="3"/>
            <w:hideMark/>
          </w:tcPr>
          <w:p w14:paraId="6E9007E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354-206 15kV AC</w:t>
            </w:r>
          </w:p>
        </w:tc>
        <w:tc>
          <w:tcPr>
            <w:tcW w:w="885" w:type="dxa"/>
            <w:gridSpan w:val="2"/>
          </w:tcPr>
          <w:p w14:paraId="268CC9F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rPr>
            </w:pPr>
          </w:p>
        </w:tc>
        <w:tc>
          <w:tcPr>
            <w:tcW w:w="908" w:type="dxa"/>
            <w:vAlign w:val="center"/>
            <w:hideMark/>
          </w:tcPr>
          <w:p w14:paraId="022DE66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189" w:type="dxa"/>
            <w:noWrap/>
            <w:vAlign w:val="center"/>
            <w:hideMark/>
          </w:tcPr>
          <w:p w14:paraId="35ED8C36"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hideMark/>
          </w:tcPr>
          <w:p w14:paraId="7528B853"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7C196A0B" w14:textId="77777777" w:rsidTr="00051618">
        <w:trPr>
          <w:trHeight w:val="600"/>
        </w:trPr>
        <w:tc>
          <w:tcPr>
            <w:tcW w:w="588" w:type="dxa"/>
            <w:vAlign w:val="center"/>
            <w:hideMark/>
          </w:tcPr>
          <w:p w14:paraId="0FBA11F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p>
        </w:tc>
        <w:tc>
          <w:tcPr>
            <w:tcW w:w="1216" w:type="dxa"/>
            <w:gridSpan w:val="2"/>
            <w:hideMark/>
          </w:tcPr>
          <w:p w14:paraId="704F2A0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2000052638</w:t>
            </w:r>
          </w:p>
        </w:tc>
        <w:tc>
          <w:tcPr>
            <w:tcW w:w="2727" w:type="dxa"/>
            <w:gridSpan w:val="5"/>
            <w:hideMark/>
          </w:tcPr>
          <w:p w14:paraId="280B784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100764-218</w:t>
            </w:r>
          </w:p>
        </w:tc>
        <w:tc>
          <w:tcPr>
            <w:tcW w:w="1668" w:type="dxa"/>
            <w:gridSpan w:val="3"/>
            <w:hideMark/>
          </w:tcPr>
          <w:p w14:paraId="5B12F94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354-218 25kV AC</w:t>
            </w:r>
          </w:p>
        </w:tc>
        <w:tc>
          <w:tcPr>
            <w:tcW w:w="885" w:type="dxa"/>
            <w:gridSpan w:val="2"/>
          </w:tcPr>
          <w:p w14:paraId="01F170A3"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rPr>
            </w:pPr>
          </w:p>
        </w:tc>
        <w:tc>
          <w:tcPr>
            <w:tcW w:w="908" w:type="dxa"/>
            <w:vAlign w:val="center"/>
            <w:hideMark/>
          </w:tcPr>
          <w:p w14:paraId="267AC2E8"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189" w:type="dxa"/>
            <w:noWrap/>
            <w:vAlign w:val="bottom"/>
            <w:hideMark/>
          </w:tcPr>
          <w:p w14:paraId="4E93FFC5"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hideMark/>
          </w:tcPr>
          <w:p w14:paraId="1EC80FF8"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6537079A" w14:textId="77777777" w:rsidTr="00051618">
        <w:trPr>
          <w:trHeight w:val="600"/>
        </w:trPr>
        <w:tc>
          <w:tcPr>
            <w:tcW w:w="588" w:type="dxa"/>
            <w:vAlign w:val="center"/>
          </w:tcPr>
          <w:p w14:paraId="760616B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p>
        </w:tc>
        <w:tc>
          <w:tcPr>
            <w:tcW w:w="1216" w:type="dxa"/>
            <w:gridSpan w:val="2"/>
          </w:tcPr>
          <w:p w14:paraId="62A33C7B" w14:textId="77777777" w:rsidR="00EB4289" w:rsidRPr="00224753" w:rsidRDefault="00EB4289" w:rsidP="00051618">
            <w:pPr>
              <w:autoSpaceDE w:val="0"/>
              <w:autoSpaceDN w:val="0"/>
              <w:adjustRightInd w:val="0"/>
              <w:spacing w:after="120" w:line="276" w:lineRule="auto"/>
              <w:ind w:left="21" w:hanging="10"/>
              <w:rPr>
                <w:rFonts w:eastAsia="Arial" w:cs="Arial"/>
                <w:sz w:val="18"/>
                <w:szCs w:val="18"/>
              </w:rPr>
            </w:pPr>
            <w:r w:rsidRPr="00224753">
              <w:rPr>
                <w:sz w:val="20"/>
                <w:szCs w:val="20"/>
              </w:rPr>
              <w:t>2000052087</w:t>
            </w:r>
          </w:p>
        </w:tc>
        <w:tc>
          <w:tcPr>
            <w:tcW w:w="2727" w:type="dxa"/>
            <w:gridSpan w:val="5"/>
          </w:tcPr>
          <w:p w14:paraId="2B542336" w14:textId="77777777" w:rsidR="00EB4289" w:rsidRPr="00224753" w:rsidRDefault="00EB4289" w:rsidP="00051618">
            <w:pPr>
              <w:autoSpaceDE w:val="0"/>
              <w:autoSpaceDN w:val="0"/>
              <w:adjustRightInd w:val="0"/>
              <w:spacing w:after="120" w:line="276" w:lineRule="auto"/>
              <w:ind w:left="21" w:hanging="10"/>
              <w:rPr>
                <w:rFonts w:eastAsia="Arial" w:cs="Arial"/>
                <w:sz w:val="20"/>
                <w:szCs w:val="20"/>
              </w:rPr>
            </w:pPr>
            <w:r w:rsidRPr="00224753">
              <w:rPr>
                <w:sz w:val="20"/>
                <w:szCs w:val="20"/>
              </w:rPr>
              <w:t>JR 100764-214 V2</w:t>
            </w:r>
          </w:p>
        </w:tc>
        <w:tc>
          <w:tcPr>
            <w:tcW w:w="1668" w:type="dxa"/>
            <w:gridSpan w:val="3"/>
          </w:tcPr>
          <w:p w14:paraId="55D79101" w14:textId="77777777" w:rsidR="00EB4289" w:rsidRPr="00224753" w:rsidRDefault="00EB4289" w:rsidP="00051618">
            <w:pPr>
              <w:autoSpaceDE w:val="0"/>
              <w:autoSpaceDN w:val="0"/>
              <w:adjustRightInd w:val="0"/>
              <w:spacing w:after="120" w:line="276" w:lineRule="auto"/>
              <w:ind w:left="21" w:hanging="10"/>
              <w:rPr>
                <w:rFonts w:eastAsia="Arial" w:cs="Arial"/>
                <w:sz w:val="18"/>
                <w:szCs w:val="18"/>
              </w:rPr>
            </w:pPr>
            <w:r w:rsidRPr="00224753">
              <w:rPr>
                <w:sz w:val="20"/>
                <w:szCs w:val="20"/>
              </w:rPr>
              <w:t>Odjemnik toka RM 354-214 V2 3kV DC</w:t>
            </w:r>
          </w:p>
        </w:tc>
        <w:tc>
          <w:tcPr>
            <w:tcW w:w="885" w:type="dxa"/>
            <w:gridSpan w:val="2"/>
          </w:tcPr>
          <w:p w14:paraId="49E2AAA8" w14:textId="77777777" w:rsidR="00EB4289" w:rsidRPr="00224753" w:rsidRDefault="00EB4289" w:rsidP="00051618">
            <w:pPr>
              <w:autoSpaceDE w:val="0"/>
              <w:autoSpaceDN w:val="0"/>
              <w:adjustRightInd w:val="0"/>
              <w:spacing w:after="120" w:line="276" w:lineRule="auto"/>
              <w:ind w:left="21" w:hanging="10"/>
              <w:jc w:val="center"/>
              <w:rPr>
                <w:rFonts w:eastAsia="Arial" w:cs="Arial"/>
                <w:sz w:val="18"/>
                <w:szCs w:val="18"/>
              </w:rPr>
            </w:pPr>
          </w:p>
        </w:tc>
        <w:tc>
          <w:tcPr>
            <w:tcW w:w="908" w:type="dxa"/>
            <w:vAlign w:val="center"/>
          </w:tcPr>
          <w:p w14:paraId="17B9B9F6" w14:textId="77777777" w:rsidR="00EB4289" w:rsidRPr="00224753" w:rsidRDefault="00EB4289" w:rsidP="00051618">
            <w:pPr>
              <w:autoSpaceDE w:val="0"/>
              <w:autoSpaceDN w:val="0"/>
              <w:adjustRightInd w:val="0"/>
              <w:spacing w:after="120" w:line="276" w:lineRule="auto"/>
              <w:ind w:left="21" w:hanging="10"/>
              <w:jc w:val="center"/>
              <w:rPr>
                <w:rFonts w:eastAsia="Arial" w:cs="Arial"/>
                <w:sz w:val="18"/>
                <w:szCs w:val="18"/>
              </w:rPr>
            </w:pPr>
            <w:r w:rsidRPr="001377D4">
              <w:rPr>
                <w:rFonts w:eastAsia="Arial" w:cs="Arial"/>
                <w:color w:val="EE0000"/>
                <w:sz w:val="18"/>
                <w:szCs w:val="18"/>
              </w:rPr>
              <w:t>6</w:t>
            </w:r>
          </w:p>
        </w:tc>
        <w:tc>
          <w:tcPr>
            <w:tcW w:w="1189" w:type="dxa"/>
            <w:noWrap/>
            <w:vAlign w:val="bottom"/>
          </w:tcPr>
          <w:p w14:paraId="4B1FDE6B"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tcPr>
          <w:p w14:paraId="20A496B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6E7B0D00" w14:textId="77777777" w:rsidTr="00051618">
        <w:trPr>
          <w:trHeight w:val="600"/>
        </w:trPr>
        <w:tc>
          <w:tcPr>
            <w:tcW w:w="965" w:type="dxa"/>
            <w:gridSpan w:val="2"/>
          </w:tcPr>
          <w:p w14:paraId="0B2B9B54" w14:textId="77777777" w:rsidR="00EB4289" w:rsidRPr="00224753" w:rsidRDefault="00EB4289" w:rsidP="00051618">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22F2AD13" w14:textId="77777777" w:rsidR="00EB4289" w:rsidRPr="00224753" w:rsidRDefault="00EB4289" w:rsidP="00051618">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3 skupaj v EUR brez DDV</w:t>
            </w:r>
          </w:p>
        </w:tc>
        <w:tc>
          <w:tcPr>
            <w:tcW w:w="1291" w:type="dxa"/>
            <w:noWrap/>
            <w:vAlign w:val="center"/>
          </w:tcPr>
          <w:p w14:paraId="52E6774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p>
        </w:tc>
      </w:tr>
      <w:tr w:rsidR="00EB4289" w:rsidRPr="00224753" w14:paraId="59E89BEE" w14:textId="77777777" w:rsidTr="00051618">
        <w:trPr>
          <w:trHeight w:val="600"/>
        </w:trPr>
        <w:tc>
          <w:tcPr>
            <w:tcW w:w="588" w:type="dxa"/>
            <w:vAlign w:val="bottom"/>
          </w:tcPr>
          <w:p w14:paraId="01AE9EE8" w14:textId="77777777" w:rsidR="00EB4289" w:rsidRPr="00224753" w:rsidRDefault="00EB4289" w:rsidP="00051618">
            <w:pPr>
              <w:autoSpaceDE w:val="0"/>
              <w:autoSpaceDN w:val="0"/>
              <w:adjustRightInd w:val="0"/>
              <w:spacing w:after="120" w:line="276" w:lineRule="auto"/>
              <w:ind w:left="21" w:hanging="10"/>
              <w:jc w:val="right"/>
              <w:rPr>
                <w:rFonts w:eastAsia="Arial" w:cs="Arial"/>
                <w:b/>
                <w:bCs/>
                <w:sz w:val="18"/>
                <w:szCs w:val="18"/>
              </w:rPr>
            </w:pPr>
          </w:p>
        </w:tc>
        <w:tc>
          <w:tcPr>
            <w:tcW w:w="1442" w:type="dxa"/>
            <w:gridSpan w:val="3"/>
            <w:vAlign w:val="center"/>
          </w:tcPr>
          <w:p w14:paraId="2312DEF5"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rFonts w:eastAsia="Arial" w:cs="Arial"/>
                <w:b/>
                <w:bCs/>
                <w:sz w:val="18"/>
                <w:szCs w:val="18"/>
              </w:rPr>
              <w:t>4 sklop</w:t>
            </w:r>
          </w:p>
        </w:tc>
        <w:tc>
          <w:tcPr>
            <w:tcW w:w="2157" w:type="dxa"/>
            <w:gridSpan w:val="2"/>
          </w:tcPr>
          <w:p w14:paraId="26002B1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285" w:type="dxa"/>
            <w:gridSpan w:val="10"/>
            <w:vAlign w:val="bottom"/>
          </w:tcPr>
          <w:p w14:paraId="6F81997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ABB </w:t>
            </w:r>
            <w:proofErr w:type="spellStart"/>
            <w:r w:rsidRPr="00224753">
              <w:rPr>
                <w:rFonts w:eastAsia="Batang" w:cs="Arial"/>
                <w:sz w:val="18"/>
                <w:szCs w:val="18"/>
                <w:lang w:eastAsia="ko-KR"/>
              </w:rPr>
              <w:t>Sp.z.o.o</w:t>
            </w:r>
            <w:proofErr w:type="spellEnd"/>
            <w:r w:rsidRPr="00224753">
              <w:rPr>
                <w:rFonts w:eastAsia="Batang" w:cs="Arial"/>
                <w:sz w:val="18"/>
                <w:szCs w:val="18"/>
                <w:lang w:eastAsia="ko-KR"/>
              </w:rPr>
              <w:t>.</w:t>
            </w:r>
          </w:p>
        </w:tc>
      </w:tr>
      <w:tr w:rsidR="00EB4289" w:rsidRPr="00224753" w14:paraId="5765CC71" w14:textId="77777777" w:rsidTr="00051618">
        <w:trPr>
          <w:trHeight w:val="600"/>
        </w:trPr>
        <w:tc>
          <w:tcPr>
            <w:tcW w:w="588" w:type="dxa"/>
            <w:vAlign w:val="bottom"/>
          </w:tcPr>
          <w:p w14:paraId="4BB2DA7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8</w:t>
            </w:r>
          </w:p>
        </w:tc>
        <w:tc>
          <w:tcPr>
            <w:tcW w:w="1442" w:type="dxa"/>
            <w:gridSpan w:val="3"/>
          </w:tcPr>
          <w:p w14:paraId="2774F63B"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2000055101</w:t>
            </w:r>
          </w:p>
        </w:tc>
        <w:tc>
          <w:tcPr>
            <w:tcW w:w="2589" w:type="dxa"/>
            <w:gridSpan w:val="5"/>
          </w:tcPr>
          <w:p w14:paraId="4D1702D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3BHE049797R0001</w:t>
            </w:r>
          </w:p>
        </w:tc>
        <w:tc>
          <w:tcPr>
            <w:tcW w:w="1580" w:type="dxa"/>
            <w:gridSpan w:val="2"/>
          </w:tcPr>
          <w:p w14:paraId="06D4979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PBW D02 B01 CC1500 AUX</w:t>
            </w:r>
          </w:p>
        </w:tc>
        <w:tc>
          <w:tcPr>
            <w:tcW w:w="885" w:type="dxa"/>
            <w:gridSpan w:val="2"/>
          </w:tcPr>
          <w:p w14:paraId="24C78EFD"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6C53650"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26C1499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60311E5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F401482" w14:textId="77777777" w:rsidTr="00051618">
        <w:trPr>
          <w:trHeight w:val="600"/>
        </w:trPr>
        <w:tc>
          <w:tcPr>
            <w:tcW w:w="588" w:type="dxa"/>
            <w:vAlign w:val="bottom"/>
          </w:tcPr>
          <w:p w14:paraId="7760E6E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9</w:t>
            </w:r>
          </w:p>
        </w:tc>
        <w:tc>
          <w:tcPr>
            <w:tcW w:w="1442" w:type="dxa"/>
            <w:gridSpan w:val="3"/>
          </w:tcPr>
          <w:p w14:paraId="5B876D02"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2000055102</w:t>
            </w:r>
          </w:p>
        </w:tc>
        <w:tc>
          <w:tcPr>
            <w:tcW w:w="2589" w:type="dxa"/>
            <w:gridSpan w:val="5"/>
          </w:tcPr>
          <w:p w14:paraId="756DC30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3BHE033724R0002</w:t>
            </w:r>
          </w:p>
        </w:tc>
        <w:tc>
          <w:tcPr>
            <w:tcW w:w="1580" w:type="dxa"/>
            <w:gridSpan w:val="2"/>
          </w:tcPr>
          <w:p w14:paraId="0EDF296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A03 CC1500 VLU</w:t>
            </w:r>
          </w:p>
        </w:tc>
        <w:tc>
          <w:tcPr>
            <w:tcW w:w="885" w:type="dxa"/>
            <w:gridSpan w:val="2"/>
          </w:tcPr>
          <w:p w14:paraId="224409B2"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2734AAC3"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2A87BE0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3492CFF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E39C11D" w14:textId="77777777" w:rsidTr="00051618">
        <w:trPr>
          <w:trHeight w:val="600"/>
        </w:trPr>
        <w:tc>
          <w:tcPr>
            <w:tcW w:w="588" w:type="dxa"/>
            <w:vAlign w:val="bottom"/>
          </w:tcPr>
          <w:p w14:paraId="585FB5C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10</w:t>
            </w:r>
          </w:p>
        </w:tc>
        <w:tc>
          <w:tcPr>
            <w:tcW w:w="1442" w:type="dxa"/>
            <w:gridSpan w:val="3"/>
          </w:tcPr>
          <w:p w14:paraId="6ACCE177"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2000055103</w:t>
            </w:r>
          </w:p>
        </w:tc>
        <w:tc>
          <w:tcPr>
            <w:tcW w:w="2589" w:type="dxa"/>
            <w:gridSpan w:val="5"/>
          </w:tcPr>
          <w:p w14:paraId="50F2741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3BHE033723R0001</w:t>
            </w:r>
          </w:p>
        </w:tc>
        <w:tc>
          <w:tcPr>
            <w:tcW w:w="1580" w:type="dxa"/>
            <w:gridSpan w:val="2"/>
          </w:tcPr>
          <w:p w14:paraId="005C528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A02 CC1500 MC XC</w:t>
            </w:r>
          </w:p>
        </w:tc>
        <w:tc>
          <w:tcPr>
            <w:tcW w:w="885" w:type="dxa"/>
            <w:gridSpan w:val="2"/>
          </w:tcPr>
          <w:p w14:paraId="70D6B30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79FC16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46CC7AB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2D8DA68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5512721" w14:textId="77777777" w:rsidTr="00051618">
        <w:trPr>
          <w:trHeight w:val="600"/>
        </w:trPr>
        <w:tc>
          <w:tcPr>
            <w:tcW w:w="588" w:type="dxa"/>
            <w:vAlign w:val="bottom"/>
          </w:tcPr>
          <w:p w14:paraId="78B240F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11</w:t>
            </w:r>
          </w:p>
        </w:tc>
        <w:tc>
          <w:tcPr>
            <w:tcW w:w="1442" w:type="dxa"/>
            <w:gridSpan w:val="3"/>
          </w:tcPr>
          <w:p w14:paraId="69740060"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2000051661</w:t>
            </w:r>
          </w:p>
        </w:tc>
        <w:tc>
          <w:tcPr>
            <w:tcW w:w="2589" w:type="dxa"/>
            <w:gridSpan w:val="5"/>
          </w:tcPr>
          <w:p w14:paraId="223F546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3BHE036208R0012</w:t>
            </w:r>
          </w:p>
        </w:tc>
        <w:tc>
          <w:tcPr>
            <w:tcW w:w="1580" w:type="dxa"/>
            <w:gridSpan w:val="2"/>
          </w:tcPr>
          <w:p w14:paraId="7295614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E06 A12 GC MC CC750</w:t>
            </w:r>
          </w:p>
        </w:tc>
        <w:tc>
          <w:tcPr>
            <w:tcW w:w="885" w:type="dxa"/>
            <w:gridSpan w:val="2"/>
          </w:tcPr>
          <w:p w14:paraId="67C20901"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9E06353"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504F399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0A608EC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29DE2F7" w14:textId="77777777" w:rsidTr="00051618">
        <w:trPr>
          <w:trHeight w:val="600"/>
        </w:trPr>
        <w:tc>
          <w:tcPr>
            <w:tcW w:w="588" w:type="dxa"/>
            <w:vAlign w:val="bottom"/>
          </w:tcPr>
          <w:p w14:paraId="0556EC7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12</w:t>
            </w:r>
          </w:p>
        </w:tc>
        <w:tc>
          <w:tcPr>
            <w:tcW w:w="1442" w:type="dxa"/>
            <w:gridSpan w:val="3"/>
          </w:tcPr>
          <w:p w14:paraId="72BB4688"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2000051662</w:t>
            </w:r>
          </w:p>
        </w:tc>
        <w:tc>
          <w:tcPr>
            <w:tcW w:w="2589" w:type="dxa"/>
            <w:gridSpan w:val="5"/>
          </w:tcPr>
          <w:p w14:paraId="158DC86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3BHE036209R0012</w:t>
            </w:r>
          </w:p>
        </w:tc>
        <w:tc>
          <w:tcPr>
            <w:tcW w:w="1580" w:type="dxa"/>
            <w:gridSpan w:val="2"/>
          </w:tcPr>
          <w:p w14:paraId="7B4E71D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E07 A12 VLU+HBU CC750</w:t>
            </w:r>
          </w:p>
        </w:tc>
        <w:tc>
          <w:tcPr>
            <w:tcW w:w="885" w:type="dxa"/>
            <w:gridSpan w:val="2"/>
          </w:tcPr>
          <w:p w14:paraId="0B71E4BB"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2B60803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3023DD9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6AF84C8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D9EB7BB" w14:textId="77777777" w:rsidTr="00051618">
        <w:trPr>
          <w:trHeight w:val="600"/>
        </w:trPr>
        <w:tc>
          <w:tcPr>
            <w:tcW w:w="588" w:type="dxa"/>
            <w:vAlign w:val="bottom"/>
          </w:tcPr>
          <w:p w14:paraId="0E18EF7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13</w:t>
            </w:r>
          </w:p>
        </w:tc>
        <w:tc>
          <w:tcPr>
            <w:tcW w:w="1442" w:type="dxa"/>
            <w:gridSpan w:val="3"/>
          </w:tcPr>
          <w:p w14:paraId="6DA7FBAD" w14:textId="77777777" w:rsidR="00EB4289" w:rsidRPr="00224753" w:rsidRDefault="00EB4289" w:rsidP="00051618">
            <w:pPr>
              <w:autoSpaceDE w:val="0"/>
              <w:autoSpaceDN w:val="0"/>
              <w:adjustRightInd w:val="0"/>
              <w:spacing w:after="120" w:line="276" w:lineRule="auto"/>
              <w:ind w:left="21" w:hanging="10"/>
              <w:rPr>
                <w:rFonts w:eastAsia="Arial" w:cs="Arial"/>
                <w:b/>
                <w:bCs/>
                <w:sz w:val="18"/>
                <w:szCs w:val="18"/>
              </w:rPr>
            </w:pPr>
            <w:r w:rsidRPr="00224753">
              <w:rPr>
                <w:sz w:val="20"/>
                <w:szCs w:val="20"/>
              </w:rPr>
              <w:t>2000051665</w:t>
            </w:r>
          </w:p>
        </w:tc>
        <w:tc>
          <w:tcPr>
            <w:tcW w:w="2589" w:type="dxa"/>
            <w:gridSpan w:val="5"/>
          </w:tcPr>
          <w:p w14:paraId="606F0C5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3BHE041576R3011</w:t>
            </w:r>
          </w:p>
        </w:tc>
        <w:tc>
          <w:tcPr>
            <w:tcW w:w="1580" w:type="dxa"/>
            <w:gridSpan w:val="2"/>
          </w:tcPr>
          <w:p w14:paraId="1F384BA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Krmilnik PEC </w:t>
            </w:r>
            <w:proofErr w:type="spellStart"/>
            <w:r w:rsidRPr="00224753">
              <w:rPr>
                <w:sz w:val="20"/>
                <w:szCs w:val="20"/>
              </w:rPr>
              <w:t>vl</w:t>
            </w:r>
            <w:proofErr w:type="spellEnd"/>
            <w:r w:rsidRPr="00224753">
              <w:rPr>
                <w:sz w:val="20"/>
                <w:szCs w:val="20"/>
              </w:rPr>
              <w:t xml:space="preserve">. </w:t>
            </w:r>
            <w:proofErr w:type="spellStart"/>
            <w:r w:rsidRPr="00224753">
              <w:rPr>
                <w:sz w:val="20"/>
                <w:szCs w:val="20"/>
              </w:rPr>
              <w:t>pret</w:t>
            </w:r>
            <w:proofErr w:type="spellEnd"/>
            <w:r w:rsidRPr="00224753">
              <w:rPr>
                <w:sz w:val="20"/>
                <w:szCs w:val="20"/>
              </w:rPr>
              <w:t>. PP D517 A3011</w:t>
            </w:r>
          </w:p>
        </w:tc>
        <w:tc>
          <w:tcPr>
            <w:tcW w:w="885" w:type="dxa"/>
            <w:gridSpan w:val="2"/>
          </w:tcPr>
          <w:p w14:paraId="4DBA2EE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AA68F2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62CF150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3D666E3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117723E" w14:textId="77777777" w:rsidTr="00051618">
        <w:trPr>
          <w:trHeight w:val="600"/>
        </w:trPr>
        <w:tc>
          <w:tcPr>
            <w:tcW w:w="965" w:type="dxa"/>
            <w:gridSpan w:val="2"/>
          </w:tcPr>
          <w:p w14:paraId="6CFB378E" w14:textId="77777777" w:rsidR="00EB4289" w:rsidRPr="00224753" w:rsidRDefault="00EB4289" w:rsidP="00051618">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7C8F2C62" w14:textId="77777777" w:rsidR="00EB4289" w:rsidRPr="00224753" w:rsidRDefault="00EB4289" w:rsidP="00051618">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4 skupaj v EUR brez DDV</w:t>
            </w:r>
          </w:p>
        </w:tc>
        <w:tc>
          <w:tcPr>
            <w:tcW w:w="1291" w:type="dxa"/>
            <w:vAlign w:val="bottom"/>
          </w:tcPr>
          <w:p w14:paraId="1BA697B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36448E0" w14:textId="77777777" w:rsidTr="00051618">
        <w:trPr>
          <w:trHeight w:val="600"/>
        </w:trPr>
        <w:tc>
          <w:tcPr>
            <w:tcW w:w="588" w:type="dxa"/>
            <w:vAlign w:val="bottom"/>
          </w:tcPr>
          <w:p w14:paraId="5B868CC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442" w:type="dxa"/>
            <w:gridSpan w:val="3"/>
          </w:tcPr>
          <w:p w14:paraId="53D3FA2C"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5 sklop</w:t>
            </w:r>
          </w:p>
        </w:tc>
        <w:tc>
          <w:tcPr>
            <w:tcW w:w="2157" w:type="dxa"/>
            <w:gridSpan w:val="2"/>
          </w:tcPr>
          <w:p w14:paraId="06314D3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285" w:type="dxa"/>
            <w:gridSpan w:val="10"/>
          </w:tcPr>
          <w:p w14:paraId="2C6B172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Selectron</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Systems</w:t>
            </w:r>
            <w:proofErr w:type="spellEnd"/>
            <w:r w:rsidRPr="00224753">
              <w:rPr>
                <w:rFonts w:eastAsia="Batang" w:cs="Arial"/>
                <w:sz w:val="18"/>
                <w:szCs w:val="18"/>
                <w:lang w:eastAsia="ko-KR"/>
              </w:rPr>
              <w:t xml:space="preserve"> AG</w:t>
            </w:r>
          </w:p>
        </w:tc>
      </w:tr>
      <w:tr w:rsidR="00EB4289" w:rsidRPr="00224753" w14:paraId="0B4DEE61" w14:textId="77777777" w:rsidTr="00051618">
        <w:trPr>
          <w:trHeight w:val="600"/>
        </w:trPr>
        <w:tc>
          <w:tcPr>
            <w:tcW w:w="588" w:type="dxa"/>
            <w:vAlign w:val="bottom"/>
          </w:tcPr>
          <w:p w14:paraId="594C901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14</w:t>
            </w:r>
          </w:p>
        </w:tc>
        <w:tc>
          <w:tcPr>
            <w:tcW w:w="1442" w:type="dxa"/>
            <w:gridSpan w:val="3"/>
          </w:tcPr>
          <w:p w14:paraId="693FBC15"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2000051673</w:t>
            </w:r>
          </w:p>
        </w:tc>
        <w:tc>
          <w:tcPr>
            <w:tcW w:w="2589" w:type="dxa"/>
            <w:gridSpan w:val="5"/>
          </w:tcPr>
          <w:p w14:paraId="4D1F5EA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44530204</w:t>
            </w:r>
          </w:p>
        </w:tc>
        <w:tc>
          <w:tcPr>
            <w:tcW w:w="1364" w:type="dxa"/>
          </w:tcPr>
          <w:p w14:paraId="477EEB2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AAT 732-TG/16B</w:t>
            </w:r>
          </w:p>
        </w:tc>
        <w:tc>
          <w:tcPr>
            <w:tcW w:w="1101" w:type="dxa"/>
            <w:gridSpan w:val="3"/>
          </w:tcPr>
          <w:p w14:paraId="6B104A1A"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6AF7A8DA"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A15922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893DB3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5F58623" w14:textId="77777777" w:rsidTr="00051618">
        <w:trPr>
          <w:trHeight w:val="600"/>
        </w:trPr>
        <w:tc>
          <w:tcPr>
            <w:tcW w:w="588" w:type="dxa"/>
            <w:vAlign w:val="bottom"/>
          </w:tcPr>
          <w:p w14:paraId="47BEBC7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15</w:t>
            </w:r>
          </w:p>
        </w:tc>
        <w:tc>
          <w:tcPr>
            <w:tcW w:w="1442" w:type="dxa"/>
            <w:gridSpan w:val="3"/>
          </w:tcPr>
          <w:p w14:paraId="7B509756"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2000051674</w:t>
            </w:r>
          </w:p>
        </w:tc>
        <w:tc>
          <w:tcPr>
            <w:tcW w:w="2589" w:type="dxa"/>
            <w:gridSpan w:val="5"/>
          </w:tcPr>
          <w:p w14:paraId="5DCABF5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44730023</w:t>
            </w:r>
          </w:p>
        </w:tc>
        <w:tc>
          <w:tcPr>
            <w:tcW w:w="1364" w:type="dxa"/>
          </w:tcPr>
          <w:p w14:paraId="461B6B9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301-T/12B/I</w:t>
            </w:r>
          </w:p>
        </w:tc>
        <w:tc>
          <w:tcPr>
            <w:tcW w:w="1101" w:type="dxa"/>
            <w:gridSpan w:val="3"/>
          </w:tcPr>
          <w:p w14:paraId="24FC14F1"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5BC3026"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4F90106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4D1F6C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A1BA0FD" w14:textId="77777777" w:rsidTr="00051618">
        <w:trPr>
          <w:trHeight w:val="600"/>
        </w:trPr>
        <w:tc>
          <w:tcPr>
            <w:tcW w:w="588" w:type="dxa"/>
            <w:vAlign w:val="bottom"/>
          </w:tcPr>
          <w:p w14:paraId="1727D5F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16</w:t>
            </w:r>
          </w:p>
        </w:tc>
        <w:tc>
          <w:tcPr>
            <w:tcW w:w="1442" w:type="dxa"/>
            <w:gridSpan w:val="3"/>
          </w:tcPr>
          <w:p w14:paraId="6E492C9D"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2000051675</w:t>
            </w:r>
          </w:p>
        </w:tc>
        <w:tc>
          <w:tcPr>
            <w:tcW w:w="2589" w:type="dxa"/>
            <w:gridSpan w:val="5"/>
          </w:tcPr>
          <w:p w14:paraId="08417D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44730022</w:t>
            </w:r>
          </w:p>
        </w:tc>
        <w:tc>
          <w:tcPr>
            <w:tcW w:w="1364" w:type="dxa"/>
          </w:tcPr>
          <w:p w14:paraId="5385963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301-T/12B/U</w:t>
            </w:r>
          </w:p>
        </w:tc>
        <w:tc>
          <w:tcPr>
            <w:tcW w:w="1101" w:type="dxa"/>
            <w:gridSpan w:val="3"/>
          </w:tcPr>
          <w:p w14:paraId="46E0B883"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36134F15"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DCDBC2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8B7469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03B08E7" w14:textId="77777777" w:rsidTr="00051618">
        <w:trPr>
          <w:trHeight w:val="600"/>
        </w:trPr>
        <w:tc>
          <w:tcPr>
            <w:tcW w:w="588" w:type="dxa"/>
            <w:vAlign w:val="bottom"/>
          </w:tcPr>
          <w:p w14:paraId="00FBE24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17</w:t>
            </w:r>
          </w:p>
        </w:tc>
        <w:tc>
          <w:tcPr>
            <w:tcW w:w="1442" w:type="dxa"/>
            <w:gridSpan w:val="3"/>
          </w:tcPr>
          <w:p w14:paraId="5A239102"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2000051676</w:t>
            </w:r>
          </w:p>
        </w:tc>
        <w:tc>
          <w:tcPr>
            <w:tcW w:w="2589" w:type="dxa"/>
            <w:gridSpan w:val="5"/>
          </w:tcPr>
          <w:p w14:paraId="217ED8D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44730012</w:t>
            </w:r>
          </w:p>
        </w:tc>
        <w:tc>
          <w:tcPr>
            <w:tcW w:w="1364" w:type="dxa"/>
          </w:tcPr>
          <w:p w14:paraId="1A5075C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324-T/12B</w:t>
            </w:r>
          </w:p>
        </w:tc>
        <w:tc>
          <w:tcPr>
            <w:tcW w:w="1101" w:type="dxa"/>
            <w:gridSpan w:val="3"/>
          </w:tcPr>
          <w:p w14:paraId="1BC2774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0E66DCE7"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B3531E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2C9512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BB5E846" w14:textId="77777777" w:rsidTr="00051618">
        <w:trPr>
          <w:trHeight w:val="600"/>
        </w:trPr>
        <w:tc>
          <w:tcPr>
            <w:tcW w:w="588" w:type="dxa"/>
            <w:vAlign w:val="bottom"/>
          </w:tcPr>
          <w:p w14:paraId="53D1678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18</w:t>
            </w:r>
          </w:p>
        </w:tc>
        <w:tc>
          <w:tcPr>
            <w:tcW w:w="1442" w:type="dxa"/>
            <w:gridSpan w:val="3"/>
          </w:tcPr>
          <w:p w14:paraId="237E59B3"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2000051677</w:t>
            </w:r>
          </w:p>
        </w:tc>
        <w:tc>
          <w:tcPr>
            <w:tcW w:w="2589" w:type="dxa"/>
            <w:gridSpan w:val="5"/>
          </w:tcPr>
          <w:p w14:paraId="4143FAD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44530202</w:t>
            </w:r>
          </w:p>
        </w:tc>
        <w:tc>
          <w:tcPr>
            <w:tcW w:w="1364" w:type="dxa"/>
          </w:tcPr>
          <w:p w14:paraId="67FA3F7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731-TG/12B</w:t>
            </w:r>
          </w:p>
        </w:tc>
        <w:tc>
          <w:tcPr>
            <w:tcW w:w="1101" w:type="dxa"/>
            <w:gridSpan w:val="3"/>
          </w:tcPr>
          <w:p w14:paraId="06620876"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9EB41DF"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514B124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808266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FB3448E" w14:textId="77777777" w:rsidTr="00051618">
        <w:trPr>
          <w:trHeight w:val="600"/>
        </w:trPr>
        <w:tc>
          <w:tcPr>
            <w:tcW w:w="588" w:type="dxa"/>
            <w:vAlign w:val="bottom"/>
          </w:tcPr>
          <w:p w14:paraId="0C9CC1B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19</w:t>
            </w:r>
          </w:p>
        </w:tc>
        <w:tc>
          <w:tcPr>
            <w:tcW w:w="1442" w:type="dxa"/>
            <w:gridSpan w:val="3"/>
          </w:tcPr>
          <w:p w14:paraId="74C13052"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2000051678</w:t>
            </w:r>
          </w:p>
        </w:tc>
        <w:tc>
          <w:tcPr>
            <w:tcW w:w="2589" w:type="dxa"/>
            <w:gridSpan w:val="5"/>
          </w:tcPr>
          <w:p w14:paraId="3267B0A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44730013</w:t>
            </w:r>
          </w:p>
        </w:tc>
        <w:tc>
          <w:tcPr>
            <w:tcW w:w="1364" w:type="dxa"/>
          </w:tcPr>
          <w:p w14:paraId="4EEFC74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AOT 314-T/12B/U</w:t>
            </w:r>
          </w:p>
        </w:tc>
        <w:tc>
          <w:tcPr>
            <w:tcW w:w="1101" w:type="dxa"/>
            <w:gridSpan w:val="3"/>
          </w:tcPr>
          <w:p w14:paraId="5FBC26B6"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5025F7FF"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5BA7D05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FF0B09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1338F9B" w14:textId="77777777" w:rsidTr="00051618">
        <w:trPr>
          <w:trHeight w:val="600"/>
        </w:trPr>
        <w:tc>
          <w:tcPr>
            <w:tcW w:w="588" w:type="dxa"/>
            <w:vAlign w:val="bottom"/>
          </w:tcPr>
          <w:p w14:paraId="7B59E22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20</w:t>
            </w:r>
          </w:p>
        </w:tc>
        <w:tc>
          <w:tcPr>
            <w:tcW w:w="1442" w:type="dxa"/>
            <w:gridSpan w:val="3"/>
          </w:tcPr>
          <w:p w14:paraId="42463249"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2000051679</w:t>
            </w:r>
          </w:p>
        </w:tc>
        <w:tc>
          <w:tcPr>
            <w:tcW w:w="2589" w:type="dxa"/>
            <w:gridSpan w:val="5"/>
          </w:tcPr>
          <w:p w14:paraId="1A03E9D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44310202</w:t>
            </w:r>
          </w:p>
        </w:tc>
        <w:tc>
          <w:tcPr>
            <w:tcW w:w="1364" w:type="dxa"/>
          </w:tcPr>
          <w:p w14:paraId="232FD13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BDG 831-TG</w:t>
            </w:r>
          </w:p>
        </w:tc>
        <w:tc>
          <w:tcPr>
            <w:tcW w:w="1101" w:type="dxa"/>
            <w:gridSpan w:val="3"/>
          </w:tcPr>
          <w:p w14:paraId="7C796C6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59410502"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2E6A0A2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514274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22914FD" w14:textId="77777777" w:rsidTr="00051618">
        <w:trPr>
          <w:trHeight w:val="600"/>
        </w:trPr>
        <w:tc>
          <w:tcPr>
            <w:tcW w:w="588" w:type="dxa"/>
            <w:vAlign w:val="bottom"/>
          </w:tcPr>
          <w:p w14:paraId="12190BB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21</w:t>
            </w:r>
          </w:p>
        </w:tc>
        <w:tc>
          <w:tcPr>
            <w:tcW w:w="1442" w:type="dxa"/>
            <w:gridSpan w:val="3"/>
          </w:tcPr>
          <w:p w14:paraId="65E36696"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2000051682</w:t>
            </w:r>
          </w:p>
        </w:tc>
        <w:tc>
          <w:tcPr>
            <w:tcW w:w="2589" w:type="dxa"/>
            <w:gridSpan w:val="5"/>
          </w:tcPr>
          <w:p w14:paraId="5FE3730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44540002</w:t>
            </w:r>
          </w:p>
        </w:tc>
        <w:tc>
          <w:tcPr>
            <w:tcW w:w="1364" w:type="dxa"/>
          </w:tcPr>
          <w:p w14:paraId="33C12BB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CDT 731-TG</w:t>
            </w:r>
          </w:p>
        </w:tc>
        <w:tc>
          <w:tcPr>
            <w:tcW w:w="1101" w:type="dxa"/>
            <w:gridSpan w:val="3"/>
          </w:tcPr>
          <w:p w14:paraId="14B6C03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41F96C7A"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8C3646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AEEB1D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82CE77B" w14:textId="77777777" w:rsidTr="00051618">
        <w:trPr>
          <w:trHeight w:val="600"/>
        </w:trPr>
        <w:tc>
          <w:tcPr>
            <w:tcW w:w="588" w:type="dxa"/>
            <w:vAlign w:val="bottom"/>
          </w:tcPr>
          <w:p w14:paraId="0D171B3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22</w:t>
            </w:r>
          </w:p>
        </w:tc>
        <w:tc>
          <w:tcPr>
            <w:tcW w:w="1442" w:type="dxa"/>
            <w:gridSpan w:val="3"/>
          </w:tcPr>
          <w:p w14:paraId="4A7C80CC"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sz w:val="20"/>
                <w:szCs w:val="20"/>
              </w:rPr>
              <w:t>2000051683</w:t>
            </w:r>
          </w:p>
        </w:tc>
        <w:tc>
          <w:tcPr>
            <w:tcW w:w="2589" w:type="dxa"/>
            <w:gridSpan w:val="5"/>
          </w:tcPr>
          <w:p w14:paraId="2565EE3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44130016</w:t>
            </w:r>
          </w:p>
        </w:tc>
        <w:tc>
          <w:tcPr>
            <w:tcW w:w="1364" w:type="dxa"/>
          </w:tcPr>
          <w:p w14:paraId="526FD71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CPL 731-TG</w:t>
            </w:r>
          </w:p>
        </w:tc>
        <w:tc>
          <w:tcPr>
            <w:tcW w:w="1101" w:type="dxa"/>
            <w:gridSpan w:val="3"/>
          </w:tcPr>
          <w:p w14:paraId="279A9E63"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1BB156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131F22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423B03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9D58DA0" w14:textId="77777777" w:rsidTr="00051618">
        <w:trPr>
          <w:trHeight w:val="600"/>
        </w:trPr>
        <w:tc>
          <w:tcPr>
            <w:tcW w:w="588" w:type="dxa"/>
            <w:vAlign w:val="bottom"/>
          </w:tcPr>
          <w:p w14:paraId="7DB932E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23</w:t>
            </w:r>
          </w:p>
        </w:tc>
        <w:tc>
          <w:tcPr>
            <w:tcW w:w="1442" w:type="dxa"/>
            <w:gridSpan w:val="3"/>
          </w:tcPr>
          <w:p w14:paraId="44E36E63"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2000051684</w:t>
            </w:r>
          </w:p>
        </w:tc>
        <w:tc>
          <w:tcPr>
            <w:tcW w:w="2589" w:type="dxa"/>
            <w:gridSpan w:val="5"/>
          </w:tcPr>
          <w:p w14:paraId="640EA01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44510001</w:t>
            </w:r>
          </w:p>
        </w:tc>
        <w:tc>
          <w:tcPr>
            <w:tcW w:w="1364" w:type="dxa"/>
          </w:tcPr>
          <w:p w14:paraId="20212B5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CPU 731-TG</w:t>
            </w:r>
          </w:p>
        </w:tc>
        <w:tc>
          <w:tcPr>
            <w:tcW w:w="1101" w:type="dxa"/>
            <w:gridSpan w:val="3"/>
          </w:tcPr>
          <w:p w14:paraId="338861ED"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2219937"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2DFF9DD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256DFD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400939D" w14:textId="77777777" w:rsidTr="00051618">
        <w:trPr>
          <w:trHeight w:val="600"/>
        </w:trPr>
        <w:tc>
          <w:tcPr>
            <w:tcW w:w="588" w:type="dxa"/>
            <w:vAlign w:val="bottom"/>
          </w:tcPr>
          <w:p w14:paraId="30A7032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24</w:t>
            </w:r>
          </w:p>
        </w:tc>
        <w:tc>
          <w:tcPr>
            <w:tcW w:w="1442" w:type="dxa"/>
            <w:gridSpan w:val="3"/>
          </w:tcPr>
          <w:p w14:paraId="1230A25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2000051685</w:t>
            </w:r>
          </w:p>
        </w:tc>
        <w:tc>
          <w:tcPr>
            <w:tcW w:w="2589" w:type="dxa"/>
            <w:gridSpan w:val="5"/>
          </w:tcPr>
          <w:p w14:paraId="6ED0E62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44310203</w:t>
            </w:r>
          </w:p>
        </w:tc>
        <w:tc>
          <w:tcPr>
            <w:tcW w:w="1364" w:type="dxa"/>
          </w:tcPr>
          <w:p w14:paraId="5F1969D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CPU 832-TG</w:t>
            </w:r>
          </w:p>
        </w:tc>
        <w:tc>
          <w:tcPr>
            <w:tcW w:w="1101" w:type="dxa"/>
            <w:gridSpan w:val="3"/>
          </w:tcPr>
          <w:p w14:paraId="6CFF1016"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018FCC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29A7120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096B49F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FAC0CE1" w14:textId="77777777" w:rsidTr="00051618">
        <w:trPr>
          <w:trHeight w:val="600"/>
        </w:trPr>
        <w:tc>
          <w:tcPr>
            <w:tcW w:w="588" w:type="dxa"/>
            <w:vAlign w:val="bottom"/>
          </w:tcPr>
          <w:p w14:paraId="552BF1E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25</w:t>
            </w:r>
          </w:p>
        </w:tc>
        <w:tc>
          <w:tcPr>
            <w:tcW w:w="1442" w:type="dxa"/>
            <w:gridSpan w:val="3"/>
          </w:tcPr>
          <w:p w14:paraId="11EC458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2000051686</w:t>
            </w:r>
          </w:p>
        </w:tc>
        <w:tc>
          <w:tcPr>
            <w:tcW w:w="2589" w:type="dxa"/>
            <w:gridSpan w:val="5"/>
          </w:tcPr>
          <w:p w14:paraId="3032E86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44310207</w:t>
            </w:r>
          </w:p>
        </w:tc>
        <w:tc>
          <w:tcPr>
            <w:tcW w:w="1364" w:type="dxa"/>
          </w:tcPr>
          <w:p w14:paraId="2C0AE4B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CPU 833-TG (FLG)</w:t>
            </w:r>
          </w:p>
        </w:tc>
        <w:tc>
          <w:tcPr>
            <w:tcW w:w="1101" w:type="dxa"/>
            <w:gridSpan w:val="3"/>
          </w:tcPr>
          <w:p w14:paraId="38F59295"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40051DE5"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F58A3C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268FA4A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081B957" w14:textId="77777777" w:rsidTr="00051618">
        <w:trPr>
          <w:trHeight w:val="600"/>
        </w:trPr>
        <w:tc>
          <w:tcPr>
            <w:tcW w:w="588" w:type="dxa"/>
            <w:vAlign w:val="bottom"/>
          </w:tcPr>
          <w:p w14:paraId="367703C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26</w:t>
            </w:r>
          </w:p>
        </w:tc>
        <w:tc>
          <w:tcPr>
            <w:tcW w:w="1442" w:type="dxa"/>
            <w:gridSpan w:val="3"/>
          </w:tcPr>
          <w:p w14:paraId="0ED7F23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2000051687</w:t>
            </w:r>
          </w:p>
        </w:tc>
        <w:tc>
          <w:tcPr>
            <w:tcW w:w="2589" w:type="dxa"/>
            <w:gridSpan w:val="5"/>
          </w:tcPr>
          <w:p w14:paraId="0D74A99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44310204</w:t>
            </w:r>
          </w:p>
        </w:tc>
        <w:tc>
          <w:tcPr>
            <w:tcW w:w="1364" w:type="dxa"/>
          </w:tcPr>
          <w:p w14:paraId="4F9AA56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CPU 835-T/SIL (ULG/GS)</w:t>
            </w:r>
          </w:p>
        </w:tc>
        <w:tc>
          <w:tcPr>
            <w:tcW w:w="1101" w:type="dxa"/>
            <w:gridSpan w:val="3"/>
          </w:tcPr>
          <w:p w14:paraId="7AC825F3"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6B64CAB2"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4C0EC6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839E7E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10C7B6D" w14:textId="77777777" w:rsidTr="00051618">
        <w:trPr>
          <w:trHeight w:val="600"/>
        </w:trPr>
        <w:tc>
          <w:tcPr>
            <w:tcW w:w="588" w:type="dxa"/>
            <w:vAlign w:val="bottom"/>
          </w:tcPr>
          <w:p w14:paraId="3BB0428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27</w:t>
            </w:r>
          </w:p>
        </w:tc>
        <w:tc>
          <w:tcPr>
            <w:tcW w:w="1442" w:type="dxa"/>
            <w:gridSpan w:val="3"/>
          </w:tcPr>
          <w:p w14:paraId="73F6167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2000051688</w:t>
            </w:r>
          </w:p>
        </w:tc>
        <w:tc>
          <w:tcPr>
            <w:tcW w:w="2589" w:type="dxa"/>
            <w:gridSpan w:val="5"/>
          </w:tcPr>
          <w:p w14:paraId="42C93EC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44720003</w:t>
            </w:r>
          </w:p>
        </w:tc>
        <w:tc>
          <w:tcPr>
            <w:tcW w:w="1364" w:type="dxa"/>
          </w:tcPr>
          <w:p w14:paraId="3D7B41A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DDC 301-TF</w:t>
            </w:r>
          </w:p>
        </w:tc>
        <w:tc>
          <w:tcPr>
            <w:tcW w:w="1101" w:type="dxa"/>
            <w:gridSpan w:val="3"/>
          </w:tcPr>
          <w:p w14:paraId="3C933F5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77F20754"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B10251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556BBBB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E17665F" w14:textId="77777777" w:rsidTr="00051618">
        <w:trPr>
          <w:trHeight w:val="600"/>
        </w:trPr>
        <w:tc>
          <w:tcPr>
            <w:tcW w:w="588" w:type="dxa"/>
            <w:vAlign w:val="bottom"/>
          </w:tcPr>
          <w:p w14:paraId="76E7BD5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28</w:t>
            </w:r>
          </w:p>
        </w:tc>
        <w:tc>
          <w:tcPr>
            <w:tcW w:w="1442" w:type="dxa"/>
            <w:gridSpan w:val="3"/>
          </w:tcPr>
          <w:p w14:paraId="3356B98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2000051689</w:t>
            </w:r>
          </w:p>
        </w:tc>
        <w:tc>
          <w:tcPr>
            <w:tcW w:w="2589" w:type="dxa"/>
            <w:gridSpan w:val="5"/>
          </w:tcPr>
          <w:p w14:paraId="21180F2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44520003</w:t>
            </w:r>
          </w:p>
        </w:tc>
        <w:tc>
          <w:tcPr>
            <w:tcW w:w="1364" w:type="dxa"/>
          </w:tcPr>
          <w:p w14:paraId="33099A2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DDC 735-TG/SIL</w:t>
            </w:r>
          </w:p>
        </w:tc>
        <w:tc>
          <w:tcPr>
            <w:tcW w:w="1101" w:type="dxa"/>
            <w:gridSpan w:val="3"/>
          </w:tcPr>
          <w:p w14:paraId="126C1F0B"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58EF9E0B"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7B8EFCE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7896C9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CE9FC07" w14:textId="77777777" w:rsidTr="00051618">
        <w:trPr>
          <w:trHeight w:val="600"/>
        </w:trPr>
        <w:tc>
          <w:tcPr>
            <w:tcW w:w="588" w:type="dxa"/>
            <w:vAlign w:val="bottom"/>
          </w:tcPr>
          <w:p w14:paraId="52BF26F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29</w:t>
            </w:r>
          </w:p>
        </w:tc>
        <w:tc>
          <w:tcPr>
            <w:tcW w:w="1442" w:type="dxa"/>
            <w:gridSpan w:val="3"/>
          </w:tcPr>
          <w:p w14:paraId="0A46FDD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2000051690</w:t>
            </w:r>
          </w:p>
        </w:tc>
        <w:tc>
          <w:tcPr>
            <w:tcW w:w="2589" w:type="dxa"/>
            <w:gridSpan w:val="5"/>
          </w:tcPr>
          <w:p w14:paraId="608503B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44530109</w:t>
            </w:r>
          </w:p>
        </w:tc>
        <w:tc>
          <w:tcPr>
            <w:tcW w:w="1364" w:type="dxa"/>
          </w:tcPr>
          <w:p w14:paraId="69EC387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DDT 735-TG/SIL</w:t>
            </w:r>
          </w:p>
        </w:tc>
        <w:tc>
          <w:tcPr>
            <w:tcW w:w="1101" w:type="dxa"/>
            <w:gridSpan w:val="3"/>
          </w:tcPr>
          <w:p w14:paraId="263EA41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4C29DA0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7C9EFA7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9FA931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736E243" w14:textId="77777777" w:rsidTr="00051618">
        <w:trPr>
          <w:trHeight w:val="600"/>
        </w:trPr>
        <w:tc>
          <w:tcPr>
            <w:tcW w:w="588" w:type="dxa"/>
            <w:vAlign w:val="bottom"/>
          </w:tcPr>
          <w:p w14:paraId="5776593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30</w:t>
            </w:r>
          </w:p>
        </w:tc>
        <w:tc>
          <w:tcPr>
            <w:tcW w:w="1442" w:type="dxa"/>
            <w:gridSpan w:val="3"/>
          </w:tcPr>
          <w:p w14:paraId="724916B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2000051691</w:t>
            </w:r>
          </w:p>
        </w:tc>
        <w:tc>
          <w:tcPr>
            <w:tcW w:w="2589" w:type="dxa"/>
            <w:gridSpan w:val="5"/>
          </w:tcPr>
          <w:p w14:paraId="78F9BA8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44730025</w:t>
            </w:r>
          </w:p>
        </w:tc>
        <w:tc>
          <w:tcPr>
            <w:tcW w:w="1364" w:type="dxa"/>
          </w:tcPr>
          <w:p w14:paraId="1F76C37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DIT 337-TF</w:t>
            </w:r>
          </w:p>
        </w:tc>
        <w:tc>
          <w:tcPr>
            <w:tcW w:w="1101" w:type="dxa"/>
            <w:gridSpan w:val="3"/>
          </w:tcPr>
          <w:p w14:paraId="2A3552A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5AB14AED"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5E945A0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C4DFED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A7C9428" w14:textId="77777777" w:rsidTr="00051618">
        <w:trPr>
          <w:trHeight w:val="600"/>
        </w:trPr>
        <w:tc>
          <w:tcPr>
            <w:tcW w:w="588" w:type="dxa"/>
            <w:vAlign w:val="bottom"/>
          </w:tcPr>
          <w:p w14:paraId="6F9301E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31</w:t>
            </w:r>
          </w:p>
        </w:tc>
        <w:tc>
          <w:tcPr>
            <w:tcW w:w="1442" w:type="dxa"/>
            <w:gridSpan w:val="3"/>
          </w:tcPr>
          <w:p w14:paraId="75BDB5E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2000051692</w:t>
            </w:r>
          </w:p>
        </w:tc>
        <w:tc>
          <w:tcPr>
            <w:tcW w:w="2589" w:type="dxa"/>
            <w:gridSpan w:val="5"/>
          </w:tcPr>
          <w:p w14:paraId="09F8C38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44730007</w:t>
            </w:r>
          </w:p>
        </w:tc>
        <w:tc>
          <w:tcPr>
            <w:tcW w:w="1364" w:type="dxa"/>
          </w:tcPr>
          <w:p w14:paraId="2771CCB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DOT 301-TF</w:t>
            </w:r>
          </w:p>
        </w:tc>
        <w:tc>
          <w:tcPr>
            <w:tcW w:w="1101" w:type="dxa"/>
            <w:gridSpan w:val="3"/>
          </w:tcPr>
          <w:p w14:paraId="53C74492"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E9E88CE"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42F312A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021FD6B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A3DCC6B" w14:textId="77777777" w:rsidTr="00051618">
        <w:trPr>
          <w:trHeight w:val="600"/>
        </w:trPr>
        <w:tc>
          <w:tcPr>
            <w:tcW w:w="588" w:type="dxa"/>
            <w:vAlign w:val="bottom"/>
          </w:tcPr>
          <w:p w14:paraId="384C711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32</w:t>
            </w:r>
          </w:p>
        </w:tc>
        <w:tc>
          <w:tcPr>
            <w:tcW w:w="1442" w:type="dxa"/>
            <w:gridSpan w:val="3"/>
          </w:tcPr>
          <w:p w14:paraId="679A5BE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2000051693</w:t>
            </w:r>
          </w:p>
        </w:tc>
        <w:tc>
          <w:tcPr>
            <w:tcW w:w="2589" w:type="dxa"/>
            <w:gridSpan w:val="5"/>
          </w:tcPr>
          <w:p w14:paraId="27C5D9F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44730027</w:t>
            </w:r>
          </w:p>
        </w:tc>
        <w:tc>
          <w:tcPr>
            <w:tcW w:w="1364" w:type="dxa"/>
          </w:tcPr>
          <w:p w14:paraId="6C4768B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DOT 337-TF</w:t>
            </w:r>
          </w:p>
        </w:tc>
        <w:tc>
          <w:tcPr>
            <w:tcW w:w="1101" w:type="dxa"/>
            <w:gridSpan w:val="3"/>
          </w:tcPr>
          <w:p w14:paraId="0A881C3B"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22AFB351"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497EE08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2378541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15A931D" w14:textId="77777777" w:rsidTr="00051618">
        <w:trPr>
          <w:trHeight w:val="600"/>
        </w:trPr>
        <w:tc>
          <w:tcPr>
            <w:tcW w:w="588" w:type="dxa"/>
            <w:vAlign w:val="bottom"/>
          </w:tcPr>
          <w:p w14:paraId="0FD8003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33</w:t>
            </w:r>
          </w:p>
        </w:tc>
        <w:tc>
          <w:tcPr>
            <w:tcW w:w="1442" w:type="dxa"/>
            <w:gridSpan w:val="3"/>
          </w:tcPr>
          <w:p w14:paraId="6C8CDB33"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2000051698</w:t>
            </w:r>
          </w:p>
        </w:tc>
        <w:tc>
          <w:tcPr>
            <w:tcW w:w="2589" w:type="dxa"/>
            <w:gridSpan w:val="5"/>
          </w:tcPr>
          <w:p w14:paraId="72C22D95"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44330003</w:t>
            </w:r>
          </w:p>
        </w:tc>
        <w:tc>
          <w:tcPr>
            <w:tcW w:w="1364" w:type="dxa"/>
          </w:tcPr>
          <w:p w14:paraId="1E5BA94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MVB 831-T/EMD</w:t>
            </w:r>
          </w:p>
        </w:tc>
        <w:tc>
          <w:tcPr>
            <w:tcW w:w="1101" w:type="dxa"/>
            <w:gridSpan w:val="3"/>
          </w:tcPr>
          <w:p w14:paraId="3D7A2E9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135AEF6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tcPr>
          <w:p w14:paraId="229E853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668E65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EDA4F46" w14:textId="77777777" w:rsidTr="00051618">
        <w:trPr>
          <w:trHeight w:val="600"/>
        </w:trPr>
        <w:tc>
          <w:tcPr>
            <w:tcW w:w="588" w:type="dxa"/>
            <w:vAlign w:val="bottom"/>
          </w:tcPr>
          <w:p w14:paraId="3ACAC01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34</w:t>
            </w:r>
          </w:p>
        </w:tc>
        <w:tc>
          <w:tcPr>
            <w:tcW w:w="1442" w:type="dxa"/>
            <w:gridSpan w:val="3"/>
          </w:tcPr>
          <w:p w14:paraId="0F38E6B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2000051700</w:t>
            </w:r>
          </w:p>
        </w:tc>
        <w:tc>
          <w:tcPr>
            <w:tcW w:w="2589" w:type="dxa"/>
            <w:gridSpan w:val="5"/>
          </w:tcPr>
          <w:p w14:paraId="14F6B2B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44770202</w:t>
            </w:r>
          </w:p>
        </w:tc>
        <w:tc>
          <w:tcPr>
            <w:tcW w:w="1364" w:type="dxa"/>
          </w:tcPr>
          <w:p w14:paraId="5733334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PSC 301-TF</w:t>
            </w:r>
          </w:p>
        </w:tc>
        <w:tc>
          <w:tcPr>
            <w:tcW w:w="1101" w:type="dxa"/>
            <w:gridSpan w:val="3"/>
          </w:tcPr>
          <w:p w14:paraId="624417D8"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69539182"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4602127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588B9B8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638504A" w14:textId="77777777" w:rsidTr="00051618">
        <w:trPr>
          <w:trHeight w:val="600"/>
        </w:trPr>
        <w:tc>
          <w:tcPr>
            <w:tcW w:w="588" w:type="dxa"/>
            <w:vAlign w:val="bottom"/>
          </w:tcPr>
          <w:p w14:paraId="18202A5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35</w:t>
            </w:r>
          </w:p>
        </w:tc>
        <w:tc>
          <w:tcPr>
            <w:tcW w:w="1442" w:type="dxa"/>
            <w:gridSpan w:val="3"/>
          </w:tcPr>
          <w:p w14:paraId="2505137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2000051701</w:t>
            </w:r>
          </w:p>
        </w:tc>
        <w:tc>
          <w:tcPr>
            <w:tcW w:w="2589" w:type="dxa"/>
            <w:gridSpan w:val="5"/>
          </w:tcPr>
          <w:p w14:paraId="4EC8772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44570200</w:t>
            </w:r>
          </w:p>
        </w:tc>
        <w:tc>
          <w:tcPr>
            <w:tcW w:w="1364" w:type="dxa"/>
          </w:tcPr>
          <w:p w14:paraId="7B8ED79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PSM 731-TV</w:t>
            </w:r>
          </w:p>
        </w:tc>
        <w:tc>
          <w:tcPr>
            <w:tcW w:w="1101" w:type="dxa"/>
            <w:gridSpan w:val="3"/>
          </w:tcPr>
          <w:p w14:paraId="31F2D62A"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4C0ED635"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703C9DF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0862B4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07BEF2F" w14:textId="77777777" w:rsidTr="00051618">
        <w:trPr>
          <w:trHeight w:val="600"/>
        </w:trPr>
        <w:tc>
          <w:tcPr>
            <w:tcW w:w="588" w:type="dxa"/>
            <w:vAlign w:val="bottom"/>
          </w:tcPr>
          <w:p w14:paraId="096CF18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36</w:t>
            </w:r>
          </w:p>
        </w:tc>
        <w:tc>
          <w:tcPr>
            <w:tcW w:w="1442" w:type="dxa"/>
            <w:gridSpan w:val="3"/>
          </w:tcPr>
          <w:p w14:paraId="337A0522"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2000051702</w:t>
            </w:r>
          </w:p>
        </w:tc>
        <w:tc>
          <w:tcPr>
            <w:tcW w:w="2589" w:type="dxa"/>
            <w:gridSpan w:val="5"/>
          </w:tcPr>
          <w:p w14:paraId="6B23BB52"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44570205</w:t>
            </w:r>
          </w:p>
        </w:tc>
        <w:tc>
          <w:tcPr>
            <w:tcW w:w="1364" w:type="dxa"/>
          </w:tcPr>
          <w:p w14:paraId="54D62E0D"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PSM 733-TW</w:t>
            </w:r>
          </w:p>
        </w:tc>
        <w:tc>
          <w:tcPr>
            <w:tcW w:w="1101" w:type="dxa"/>
            <w:gridSpan w:val="3"/>
          </w:tcPr>
          <w:p w14:paraId="37B18CE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31774E23"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48FD74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E78846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A17CDB7" w14:textId="77777777" w:rsidTr="00051618">
        <w:trPr>
          <w:trHeight w:val="600"/>
        </w:trPr>
        <w:tc>
          <w:tcPr>
            <w:tcW w:w="588" w:type="dxa"/>
            <w:vAlign w:val="bottom"/>
          </w:tcPr>
          <w:p w14:paraId="1D93A56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37</w:t>
            </w:r>
          </w:p>
        </w:tc>
        <w:tc>
          <w:tcPr>
            <w:tcW w:w="1442" w:type="dxa"/>
            <w:gridSpan w:val="3"/>
          </w:tcPr>
          <w:p w14:paraId="443D5DA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2000051703</w:t>
            </w:r>
          </w:p>
        </w:tc>
        <w:tc>
          <w:tcPr>
            <w:tcW w:w="2589" w:type="dxa"/>
            <w:gridSpan w:val="5"/>
          </w:tcPr>
          <w:p w14:paraId="013D8A9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44370204</w:t>
            </w:r>
          </w:p>
        </w:tc>
        <w:tc>
          <w:tcPr>
            <w:tcW w:w="1364" w:type="dxa"/>
          </w:tcPr>
          <w:p w14:paraId="30FB411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PSM 833-TW</w:t>
            </w:r>
          </w:p>
        </w:tc>
        <w:tc>
          <w:tcPr>
            <w:tcW w:w="1101" w:type="dxa"/>
            <w:gridSpan w:val="3"/>
          </w:tcPr>
          <w:p w14:paraId="31FCCE9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4A8E8E3F"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59F3F41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EE81FC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32EF20B" w14:textId="77777777" w:rsidTr="00051618">
        <w:trPr>
          <w:trHeight w:val="600"/>
        </w:trPr>
        <w:tc>
          <w:tcPr>
            <w:tcW w:w="588" w:type="dxa"/>
            <w:vAlign w:val="bottom"/>
          </w:tcPr>
          <w:p w14:paraId="6E3BB6C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38</w:t>
            </w:r>
          </w:p>
        </w:tc>
        <w:tc>
          <w:tcPr>
            <w:tcW w:w="1442" w:type="dxa"/>
            <w:gridSpan w:val="3"/>
          </w:tcPr>
          <w:p w14:paraId="03DFCD35"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2000051704</w:t>
            </w:r>
          </w:p>
        </w:tc>
        <w:tc>
          <w:tcPr>
            <w:tcW w:w="2589" w:type="dxa"/>
            <w:gridSpan w:val="5"/>
          </w:tcPr>
          <w:p w14:paraId="3BD026B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44370202</w:t>
            </w:r>
          </w:p>
        </w:tc>
        <w:tc>
          <w:tcPr>
            <w:tcW w:w="1364" w:type="dxa"/>
          </w:tcPr>
          <w:p w14:paraId="3B6A511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PSM 835-TG</w:t>
            </w:r>
          </w:p>
        </w:tc>
        <w:tc>
          <w:tcPr>
            <w:tcW w:w="1101" w:type="dxa"/>
            <w:gridSpan w:val="3"/>
          </w:tcPr>
          <w:p w14:paraId="78B59693"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695E8095"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6977C5A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2E62BE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516AF59" w14:textId="77777777" w:rsidTr="00051618">
        <w:trPr>
          <w:trHeight w:val="600"/>
        </w:trPr>
        <w:tc>
          <w:tcPr>
            <w:tcW w:w="588" w:type="dxa"/>
            <w:vAlign w:val="bottom"/>
          </w:tcPr>
          <w:p w14:paraId="7B08618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39</w:t>
            </w:r>
          </w:p>
        </w:tc>
        <w:tc>
          <w:tcPr>
            <w:tcW w:w="1442" w:type="dxa"/>
            <w:gridSpan w:val="3"/>
          </w:tcPr>
          <w:p w14:paraId="0B91F6C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2000051705</w:t>
            </w:r>
          </w:p>
        </w:tc>
        <w:tc>
          <w:tcPr>
            <w:tcW w:w="2589" w:type="dxa"/>
            <w:gridSpan w:val="5"/>
          </w:tcPr>
          <w:p w14:paraId="79B4BA1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44770200</w:t>
            </w:r>
          </w:p>
        </w:tc>
        <w:tc>
          <w:tcPr>
            <w:tcW w:w="1364" w:type="dxa"/>
          </w:tcPr>
          <w:p w14:paraId="25549625"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PSP 301-TF</w:t>
            </w:r>
          </w:p>
        </w:tc>
        <w:tc>
          <w:tcPr>
            <w:tcW w:w="1101" w:type="dxa"/>
            <w:gridSpan w:val="3"/>
          </w:tcPr>
          <w:p w14:paraId="3910D87E"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908" w:type="dxa"/>
            <w:vAlign w:val="center"/>
          </w:tcPr>
          <w:p w14:paraId="564E2573"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0EFF982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E7CCEC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C818206" w14:textId="77777777" w:rsidTr="00051618">
        <w:trPr>
          <w:trHeight w:val="600"/>
        </w:trPr>
        <w:tc>
          <w:tcPr>
            <w:tcW w:w="965" w:type="dxa"/>
            <w:gridSpan w:val="2"/>
          </w:tcPr>
          <w:p w14:paraId="22519C36"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FE283E8"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5 skupaj v EUR brez DDV</w:t>
            </w:r>
            <w:r w:rsidRPr="00224753">
              <w:rPr>
                <w:rFonts w:eastAsia="Batang" w:cs="Arial"/>
                <w:b/>
                <w:bCs/>
                <w:sz w:val="18"/>
                <w:szCs w:val="18"/>
                <w:lang w:eastAsia="ko-KR"/>
              </w:rPr>
              <w:tab/>
            </w:r>
          </w:p>
        </w:tc>
        <w:tc>
          <w:tcPr>
            <w:tcW w:w="1291" w:type="dxa"/>
            <w:vAlign w:val="bottom"/>
          </w:tcPr>
          <w:p w14:paraId="1FEB2F4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1BFBC19" w14:textId="77777777" w:rsidTr="00051618">
        <w:trPr>
          <w:trHeight w:val="600"/>
        </w:trPr>
        <w:tc>
          <w:tcPr>
            <w:tcW w:w="588" w:type="dxa"/>
            <w:vAlign w:val="bottom"/>
          </w:tcPr>
          <w:p w14:paraId="2F65E1BE"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1216" w:type="dxa"/>
            <w:gridSpan w:val="2"/>
            <w:vAlign w:val="bottom"/>
          </w:tcPr>
          <w:p w14:paraId="72920D63"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r w:rsidRPr="00224753">
              <w:rPr>
                <w:b/>
                <w:bCs/>
                <w:sz w:val="20"/>
                <w:szCs w:val="20"/>
              </w:rPr>
              <w:t>Sklop 6</w:t>
            </w:r>
          </w:p>
        </w:tc>
        <w:tc>
          <w:tcPr>
            <w:tcW w:w="2167" w:type="dxa"/>
            <w:gridSpan w:val="2"/>
          </w:tcPr>
          <w:p w14:paraId="6818873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1008841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SPII </w:t>
            </w:r>
            <w:proofErr w:type="spellStart"/>
            <w:r w:rsidRPr="00224753">
              <w:rPr>
                <w:rFonts w:eastAsia="Batang" w:cs="Arial"/>
                <w:sz w:val="18"/>
                <w:szCs w:val="18"/>
                <w:lang w:eastAsia="ko-KR"/>
              </w:rPr>
              <w:t>S.p.A</w:t>
            </w:r>
            <w:proofErr w:type="spellEnd"/>
          </w:p>
        </w:tc>
      </w:tr>
      <w:tr w:rsidR="00EB4289" w:rsidRPr="00224753" w14:paraId="361032F1" w14:textId="77777777" w:rsidTr="00051618">
        <w:trPr>
          <w:trHeight w:val="600"/>
        </w:trPr>
        <w:tc>
          <w:tcPr>
            <w:tcW w:w="588" w:type="dxa"/>
            <w:vAlign w:val="bottom"/>
          </w:tcPr>
          <w:p w14:paraId="239FD3D7"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r w:rsidRPr="00224753">
              <w:rPr>
                <w:rFonts w:eastAsia="Batang" w:cs="Arial"/>
                <w:sz w:val="18"/>
                <w:szCs w:val="18"/>
                <w:lang w:eastAsia="ko-KR"/>
              </w:rPr>
              <w:t>40</w:t>
            </w:r>
          </w:p>
        </w:tc>
        <w:tc>
          <w:tcPr>
            <w:tcW w:w="1216" w:type="dxa"/>
            <w:gridSpan w:val="2"/>
            <w:vAlign w:val="bottom"/>
          </w:tcPr>
          <w:p w14:paraId="458EA0E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2000051695</w:t>
            </w:r>
          </w:p>
        </w:tc>
        <w:tc>
          <w:tcPr>
            <w:tcW w:w="2815" w:type="dxa"/>
            <w:gridSpan w:val="6"/>
            <w:vAlign w:val="bottom"/>
          </w:tcPr>
          <w:p w14:paraId="0BBF371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E289975</w:t>
            </w:r>
          </w:p>
        </w:tc>
        <w:tc>
          <w:tcPr>
            <w:tcW w:w="1364" w:type="dxa"/>
            <w:vAlign w:val="bottom"/>
          </w:tcPr>
          <w:p w14:paraId="41B1A5F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Ročica glavna za vleko in zaviranje </w:t>
            </w:r>
            <w:proofErr w:type="spellStart"/>
            <w:r w:rsidRPr="00224753">
              <w:rPr>
                <w:rFonts w:eastAsia="Batang" w:cs="Arial"/>
                <w:sz w:val="18"/>
                <w:szCs w:val="18"/>
                <w:lang w:eastAsia="ko-KR"/>
              </w:rPr>
              <w:t>kpl</w:t>
            </w:r>
            <w:proofErr w:type="spellEnd"/>
            <w:r w:rsidRPr="00224753">
              <w:rPr>
                <w:rFonts w:eastAsia="Batang" w:cs="Arial"/>
                <w:sz w:val="18"/>
                <w:szCs w:val="18"/>
                <w:lang w:eastAsia="ko-KR"/>
              </w:rPr>
              <w:t>.</w:t>
            </w:r>
          </w:p>
        </w:tc>
        <w:tc>
          <w:tcPr>
            <w:tcW w:w="866" w:type="dxa"/>
            <w:gridSpan w:val="2"/>
          </w:tcPr>
          <w:p w14:paraId="5739573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143" w:type="dxa"/>
            <w:gridSpan w:val="2"/>
            <w:vAlign w:val="center"/>
          </w:tcPr>
          <w:p w14:paraId="4DD49CD2"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1</w:t>
            </w:r>
          </w:p>
        </w:tc>
        <w:tc>
          <w:tcPr>
            <w:tcW w:w="1189" w:type="dxa"/>
            <w:vAlign w:val="bottom"/>
          </w:tcPr>
          <w:p w14:paraId="70910013"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5BCC64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BB72D7C" w14:textId="77777777" w:rsidTr="00051618">
        <w:trPr>
          <w:trHeight w:val="600"/>
        </w:trPr>
        <w:tc>
          <w:tcPr>
            <w:tcW w:w="965" w:type="dxa"/>
            <w:gridSpan w:val="2"/>
          </w:tcPr>
          <w:p w14:paraId="267F1F85"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75E8EE3B"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6 skupaj v EUR brez DDV</w:t>
            </w:r>
          </w:p>
        </w:tc>
        <w:tc>
          <w:tcPr>
            <w:tcW w:w="1291" w:type="dxa"/>
            <w:vAlign w:val="bottom"/>
          </w:tcPr>
          <w:p w14:paraId="0408412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EDCB35F" w14:textId="77777777" w:rsidTr="00051618">
        <w:trPr>
          <w:trHeight w:val="600"/>
        </w:trPr>
        <w:tc>
          <w:tcPr>
            <w:tcW w:w="588" w:type="dxa"/>
            <w:vAlign w:val="bottom"/>
          </w:tcPr>
          <w:p w14:paraId="4D58C51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bottom"/>
          </w:tcPr>
          <w:p w14:paraId="618EC5EC"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7</w:t>
            </w:r>
          </w:p>
        </w:tc>
        <w:tc>
          <w:tcPr>
            <w:tcW w:w="2167" w:type="dxa"/>
            <w:gridSpan w:val="2"/>
          </w:tcPr>
          <w:p w14:paraId="3D4BC72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1F23E38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Belpower</w:t>
            </w:r>
            <w:proofErr w:type="spellEnd"/>
          </w:p>
        </w:tc>
      </w:tr>
      <w:tr w:rsidR="00EB4289" w:rsidRPr="00224753" w14:paraId="65D910C5" w14:textId="77777777" w:rsidTr="00051618">
        <w:trPr>
          <w:trHeight w:val="600"/>
        </w:trPr>
        <w:tc>
          <w:tcPr>
            <w:tcW w:w="588" w:type="dxa"/>
            <w:vAlign w:val="bottom"/>
          </w:tcPr>
          <w:p w14:paraId="33DA0A9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41</w:t>
            </w:r>
          </w:p>
        </w:tc>
        <w:tc>
          <w:tcPr>
            <w:tcW w:w="1216" w:type="dxa"/>
            <w:gridSpan w:val="2"/>
            <w:vAlign w:val="bottom"/>
          </w:tcPr>
          <w:p w14:paraId="4ED637B3"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2000051721</w:t>
            </w:r>
          </w:p>
        </w:tc>
        <w:tc>
          <w:tcPr>
            <w:tcW w:w="2815" w:type="dxa"/>
            <w:gridSpan w:val="6"/>
            <w:vAlign w:val="bottom"/>
          </w:tcPr>
          <w:p w14:paraId="0B23A1E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125169</w:t>
            </w:r>
          </w:p>
        </w:tc>
        <w:tc>
          <w:tcPr>
            <w:tcW w:w="1364" w:type="dxa"/>
            <w:vAlign w:val="bottom"/>
          </w:tcPr>
          <w:p w14:paraId="7105CBA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Polnilec baterij LBC8000 110 V 18156748</w:t>
            </w:r>
          </w:p>
        </w:tc>
        <w:tc>
          <w:tcPr>
            <w:tcW w:w="866" w:type="dxa"/>
            <w:gridSpan w:val="2"/>
          </w:tcPr>
          <w:p w14:paraId="066328E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143" w:type="dxa"/>
            <w:gridSpan w:val="2"/>
            <w:vAlign w:val="center"/>
          </w:tcPr>
          <w:p w14:paraId="2525E2CB"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4</w:t>
            </w:r>
          </w:p>
        </w:tc>
        <w:tc>
          <w:tcPr>
            <w:tcW w:w="1189" w:type="dxa"/>
            <w:vAlign w:val="bottom"/>
          </w:tcPr>
          <w:p w14:paraId="397A3F4B"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1DAE6E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F6EBB66" w14:textId="77777777" w:rsidTr="00051618">
        <w:trPr>
          <w:trHeight w:val="600"/>
        </w:trPr>
        <w:tc>
          <w:tcPr>
            <w:tcW w:w="965" w:type="dxa"/>
            <w:gridSpan w:val="2"/>
          </w:tcPr>
          <w:p w14:paraId="53654223"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6EA71A1E"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7 skupaj v EUR brez DDV</w:t>
            </w:r>
          </w:p>
        </w:tc>
        <w:tc>
          <w:tcPr>
            <w:tcW w:w="1291" w:type="dxa"/>
            <w:vAlign w:val="bottom"/>
          </w:tcPr>
          <w:p w14:paraId="1BA1F63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6F40131" w14:textId="77777777" w:rsidTr="00051618">
        <w:trPr>
          <w:trHeight w:val="600"/>
        </w:trPr>
        <w:tc>
          <w:tcPr>
            <w:tcW w:w="588" w:type="dxa"/>
            <w:vAlign w:val="bottom"/>
          </w:tcPr>
          <w:p w14:paraId="46180CB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bottom"/>
          </w:tcPr>
          <w:p w14:paraId="23ACF8CA"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8</w:t>
            </w:r>
          </w:p>
        </w:tc>
        <w:tc>
          <w:tcPr>
            <w:tcW w:w="2167" w:type="dxa"/>
            <w:gridSpan w:val="2"/>
          </w:tcPr>
          <w:p w14:paraId="3DD1203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1ACDDF1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Angelstar</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ld</w:t>
            </w:r>
            <w:proofErr w:type="spellEnd"/>
          </w:p>
        </w:tc>
      </w:tr>
      <w:tr w:rsidR="00EB4289" w:rsidRPr="00224753" w14:paraId="2D8BE3ED" w14:textId="77777777" w:rsidTr="00051618">
        <w:trPr>
          <w:trHeight w:val="600"/>
        </w:trPr>
        <w:tc>
          <w:tcPr>
            <w:tcW w:w="588" w:type="dxa"/>
            <w:vAlign w:val="bottom"/>
          </w:tcPr>
          <w:p w14:paraId="39DEA97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42</w:t>
            </w:r>
          </w:p>
        </w:tc>
        <w:tc>
          <w:tcPr>
            <w:tcW w:w="1216" w:type="dxa"/>
            <w:gridSpan w:val="2"/>
          </w:tcPr>
          <w:p w14:paraId="2E180CF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2000051771</w:t>
            </w:r>
          </w:p>
        </w:tc>
        <w:tc>
          <w:tcPr>
            <w:tcW w:w="2815" w:type="dxa"/>
            <w:gridSpan w:val="6"/>
          </w:tcPr>
          <w:p w14:paraId="6BB5B47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1C11S234100</w:t>
            </w:r>
          </w:p>
        </w:tc>
        <w:tc>
          <w:tcPr>
            <w:tcW w:w="1364" w:type="dxa"/>
          </w:tcPr>
          <w:p w14:paraId="34DA4D6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Monitor za ETCS (DMI), 10-palčni</w:t>
            </w:r>
          </w:p>
        </w:tc>
        <w:tc>
          <w:tcPr>
            <w:tcW w:w="866" w:type="dxa"/>
            <w:gridSpan w:val="2"/>
          </w:tcPr>
          <w:p w14:paraId="35D7ECD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37A5C315"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vAlign w:val="bottom"/>
          </w:tcPr>
          <w:p w14:paraId="6D39C156"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BBAEFB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CE5D25F" w14:textId="77777777" w:rsidTr="00051618">
        <w:trPr>
          <w:trHeight w:val="600"/>
        </w:trPr>
        <w:tc>
          <w:tcPr>
            <w:tcW w:w="588" w:type="dxa"/>
            <w:vAlign w:val="bottom"/>
          </w:tcPr>
          <w:p w14:paraId="6AB3D2C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43</w:t>
            </w:r>
          </w:p>
        </w:tc>
        <w:tc>
          <w:tcPr>
            <w:tcW w:w="1216" w:type="dxa"/>
            <w:gridSpan w:val="2"/>
          </w:tcPr>
          <w:p w14:paraId="0FA9709D"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2000053988</w:t>
            </w:r>
          </w:p>
        </w:tc>
        <w:tc>
          <w:tcPr>
            <w:tcW w:w="2815" w:type="dxa"/>
            <w:gridSpan w:val="6"/>
          </w:tcPr>
          <w:p w14:paraId="7251EE7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1C114150700</w:t>
            </w:r>
          </w:p>
        </w:tc>
        <w:tc>
          <w:tcPr>
            <w:tcW w:w="1364" w:type="dxa"/>
          </w:tcPr>
          <w:p w14:paraId="4C36CE6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INVI 1C114150700</w:t>
            </w:r>
          </w:p>
        </w:tc>
        <w:tc>
          <w:tcPr>
            <w:tcW w:w="866" w:type="dxa"/>
            <w:gridSpan w:val="2"/>
          </w:tcPr>
          <w:p w14:paraId="6D995102"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DC5A2C7"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1202793F"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3F22E4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C30F9B3" w14:textId="77777777" w:rsidTr="00051618">
        <w:trPr>
          <w:trHeight w:val="600"/>
        </w:trPr>
        <w:tc>
          <w:tcPr>
            <w:tcW w:w="588" w:type="dxa"/>
            <w:vAlign w:val="bottom"/>
          </w:tcPr>
          <w:p w14:paraId="17C4876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44</w:t>
            </w:r>
          </w:p>
        </w:tc>
        <w:tc>
          <w:tcPr>
            <w:tcW w:w="1216" w:type="dxa"/>
            <w:gridSpan w:val="2"/>
          </w:tcPr>
          <w:p w14:paraId="698ACAF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2000053989</w:t>
            </w:r>
          </w:p>
        </w:tc>
        <w:tc>
          <w:tcPr>
            <w:tcW w:w="2815" w:type="dxa"/>
            <w:gridSpan w:val="6"/>
          </w:tcPr>
          <w:p w14:paraId="0C9A269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1C114150600</w:t>
            </w:r>
          </w:p>
        </w:tc>
        <w:tc>
          <w:tcPr>
            <w:tcW w:w="1364" w:type="dxa"/>
          </w:tcPr>
          <w:p w14:paraId="10C6A70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WDOUV 1C114150600</w:t>
            </w:r>
          </w:p>
        </w:tc>
        <w:tc>
          <w:tcPr>
            <w:tcW w:w="866" w:type="dxa"/>
            <w:gridSpan w:val="2"/>
          </w:tcPr>
          <w:p w14:paraId="30017D6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44356A95"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5046A182"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0AEC7B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5279BF7" w14:textId="77777777" w:rsidTr="00051618">
        <w:trPr>
          <w:trHeight w:val="600"/>
        </w:trPr>
        <w:tc>
          <w:tcPr>
            <w:tcW w:w="588" w:type="dxa"/>
            <w:vAlign w:val="bottom"/>
          </w:tcPr>
          <w:p w14:paraId="4DE7F44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45</w:t>
            </w:r>
          </w:p>
        </w:tc>
        <w:tc>
          <w:tcPr>
            <w:tcW w:w="1216" w:type="dxa"/>
            <w:gridSpan w:val="2"/>
          </w:tcPr>
          <w:p w14:paraId="569461F3"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2000053990</w:t>
            </w:r>
          </w:p>
        </w:tc>
        <w:tc>
          <w:tcPr>
            <w:tcW w:w="2815" w:type="dxa"/>
            <w:gridSpan w:val="6"/>
          </w:tcPr>
          <w:p w14:paraId="157E8CA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1C114150800</w:t>
            </w:r>
          </w:p>
        </w:tc>
        <w:tc>
          <w:tcPr>
            <w:tcW w:w="1364" w:type="dxa"/>
          </w:tcPr>
          <w:p w14:paraId="32E6D9A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IONV 1C114150800</w:t>
            </w:r>
          </w:p>
        </w:tc>
        <w:tc>
          <w:tcPr>
            <w:tcW w:w="866" w:type="dxa"/>
            <w:gridSpan w:val="2"/>
          </w:tcPr>
          <w:p w14:paraId="5D38C69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6627706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12105905"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833C55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BA23AEF" w14:textId="77777777" w:rsidTr="00051618">
        <w:trPr>
          <w:trHeight w:val="600"/>
        </w:trPr>
        <w:tc>
          <w:tcPr>
            <w:tcW w:w="588" w:type="dxa"/>
            <w:vAlign w:val="bottom"/>
          </w:tcPr>
          <w:p w14:paraId="2B970D0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46</w:t>
            </w:r>
          </w:p>
        </w:tc>
        <w:tc>
          <w:tcPr>
            <w:tcW w:w="1216" w:type="dxa"/>
            <w:gridSpan w:val="2"/>
          </w:tcPr>
          <w:p w14:paraId="5CDB852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2000053991</w:t>
            </w:r>
          </w:p>
        </w:tc>
        <w:tc>
          <w:tcPr>
            <w:tcW w:w="2815" w:type="dxa"/>
            <w:gridSpan w:val="6"/>
          </w:tcPr>
          <w:p w14:paraId="6C90318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1C114151000</w:t>
            </w:r>
          </w:p>
        </w:tc>
        <w:tc>
          <w:tcPr>
            <w:tcW w:w="1364" w:type="dxa"/>
          </w:tcPr>
          <w:p w14:paraId="72C9451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BCOMM 1C114151000</w:t>
            </w:r>
          </w:p>
        </w:tc>
        <w:tc>
          <w:tcPr>
            <w:tcW w:w="866" w:type="dxa"/>
            <w:gridSpan w:val="2"/>
          </w:tcPr>
          <w:p w14:paraId="2E6C419F"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0A1E4882"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46D04B3D"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FE33CD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D579DD3" w14:textId="77777777" w:rsidTr="00051618">
        <w:trPr>
          <w:trHeight w:val="600"/>
        </w:trPr>
        <w:tc>
          <w:tcPr>
            <w:tcW w:w="588" w:type="dxa"/>
            <w:vAlign w:val="bottom"/>
          </w:tcPr>
          <w:p w14:paraId="69BB9E1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47</w:t>
            </w:r>
          </w:p>
        </w:tc>
        <w:tc>
          <w:tcPr>
            <w:tcW w:w="1216" w:type="dxa"/>
            <w:gridSpan w:val="2"/>
          </w:tcPr>
          <w:p w14:paraId="5DACCC3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2000053992</w:t>
            </w:r>
          </w:p>
        </w:tc>
        <w:tc>
          <w:tcPr>
            <w:tcW w:w="2815" w:type="dxa"/>
            <w:gridSpan w:val="6"/>
          </w:tcPr>
          <w:p w14:paraId="49226CF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1C11P381300</w:t>
            </w:r>
          </w:p>
        </w:tc>
        <w:tc>
          <w:tcPr>
            <w:tcW w:w="1364" w:type="dxa"/>
          </w:tcPr>
          <w:p w14:paraId="48BAE83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EOBL 1C11P381300</w:t>
            </w:r>
          </w:p>
        </w:tc>
        <w:tc>
          <w:tcPr>
            <w:tcW w:w="866" w:type="dxa"/>
            <w:gridSpan w:val="2"/>
          </w:tcPr>
          <w:p w14:paraId="456A7CF0"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147D490"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5BB255D4"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39384B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FD79FF4" w14:textId="77777777" w:rsidTr="00051618">
        <w:trPr>
          <w:trHeight w:val="600"/>
        </w:trPr>
        <w:tc>
          <w:tcPr>
            <w:tcW w:w="588" w:type="dxa"/>
            <w:vAlign w:val="bottom"/>
          </w:tcPr>
          <w:p w14:paraId="154E81B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48</w:t>
            </w:r>
          </w:p>
        </w:tc>
        <w:tc>
          <w:tcPr>
            <w:tcW w:w="1216" w:type="dxa"/>
            <w:gridSpan w:val="2"/>
          </w:tcPr>
          <w:p w14:paraId="7FD3300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2000053993</w:t>
            </w:r>
          </w:p>
        </w:tc>
        <w:tc>
          <w:tcPr>
            <w:tcW w:w="2815" w:type="dxa"/>
            <w:gridSpan w:val="6"/>
          </w:tcPr>
          <w:p w14:paraId="63E77C7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4C28G240800</w:t>
            </w:r>
          </w:p>
        </w:tc>
        <w:tc>
          <w:tcPr>
            <w:tcW w:w="1364" w:type="dxa"/>
          </w:tcPr>
          <w:p w14:paraId="429F23A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VB32 4C28G240800</w:t>
            </w:r>
          </w:p>
        </w:tc>
        <w:tc>
          <w:tcPr>
            <w:tcW w:w="866" w:type="dxa"/>
            <w:gridSpan w:val="2"/>
          </w:tcPr>
          <w:p w14:paraId="6E283EAB"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18F92760"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29684E17"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188956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C06D35F" w14:textId="77777777" w:rsidTr="00051618">
        <w:trPr>
          <w:trHeight w:val="600"/>
        </w:trPr>
        <w:tc>
          <w:tcPr>
            <w:tcW w:w="588" w:type="dxa"/>
            <w:vAlign w:val="bottom"/>
          </w:tcPr>
          <w:p w14:paraId="5E2014D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49</w:t>
            </w:r>
          </w:p>
        </w:tc>
        <w:tc>
          <w:tcPr>
            <w:tcW w:w="1216" w:type="dxa"/>
            <w:gridSpan w:val="2"/>
          </w:tcPr>
          <w:p w14:paraId="0FCBE3E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2000053994</w:t>
            </w:r>
          </w:p>
        </w:tc>
        <w:tc>
          <w:tcPr>
            <w:tcW w:w="2815" w:type="dxa"/>
            <w:gridSpan w:val="6"/>
          </w:tcPr>
          <w:p w14:paraId="1BF2FB6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1C117424100</w:t>
            </w:r>
          </w:p>
        </w:tc>
        <w:tc>
          <w:tcPr>
            <w:tcW w:w="1364" w:type="dxa"/>
          </w:tcPr>
          <w:p w14:paraId="53A4244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napajalna kartica ALIM 1C117424100</w:t>
            </w:r>
          </w:p>
        </w:tc>
        <w:tc>
          <w:tcPr>
            <w:tcW w:w="866" w:type="dxa"/>
            <w:gridSpan w:val="2"/>
          </w:tcPr>
          <w:p w14:paraId="5B1124B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3BBA67A8"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1377D4">
              <w:rPr>
                <w:rFonts w:eastAsia="Batang" w:cs="Arial"/>
                <w:color w:val="EE0000"/>
                <w:sz w:val="18"/>
                <w:szCs w:val="18"/>
                <w:lang w:eastAsia="ko-KR"/>
              </w:rPr>
              <w:t>5</w:t>
            </w:r>
          </w:p>
        </w:tc>
        <w:tc>
          <w:tcPr>
            <w:tcW w:w="1189" w:type="dxa"/>
            <w:vAlign w:val="bottom"/>
          </w:tcPr>
          <w:p w14:paraId="79277670"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9F7A1C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5023ADC" w14:textId="77777777" w:rsidTr="00051618">
        <w:trPr>
          <w:trHeight w:val="600"/>
        </w:trPr>
        <w:tc>
          <w:tcPr>
            <w:tcW w:w="588" w:type="dxa"/>
            <w:vAlign w:val="bottom"/>
          </w:tcPr>
          <w:p w14:paraId="1CE7A94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50</w:t>
            </w:r>
          </w:p>
        </w:tc>
        <w:tc>
          <w:tcPr>
            <w:tcW w:w="1216" w:type="dxa"/>
            <w:gridSpan w:val="2"/>
          </w:tcPr>
          <w:p w14:paraId="7E559A06"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2000053995</w:t>
            </w:r>
          </w:p>
        </w:tc>
        <w:tc>
          <w:tcPr>
            <w:tcW w:w="2815" w:type="dxa"/>
            <w:gridSpan w:val="6"/>
          </w:tcPr>
          <w:p w14:paraId="3502CFD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1C11V575600</w:t>
            </w:r>
          </w:p>
        </w:tc>
        <w:tc>
          <w:tcPr>
            <w:tcW w:w="1364" w:type="dxa"/>
          </w:tcPr>
          <w:p w14:paraId="47EC481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ETCS </w:t>
            </w:r>
            <w:proofErr w:type="spellStart"/>
            <w:r w:rsidRPr="00224753">
              <w:rPr>
                <w:sz w:val="20"/>
                <w:szCs w:val="20"/>
              </w:rPr>
              <w:t>Multi</w:t>
            </w:r>
            <w:proofErr w:type="spellEnd"/>
            <w:r w:rsidRPr="00224753">
              <w:rPr>
                <w:sz w:val="20"/>
                <w:szCs w:val="20"/>
              </w:rPr>
              <w:t xml:space="preserve"> I/O krmilnik 1C11V575600</w:t>
            </w:r>
          </w:p>
        </w:tc>
        <w:tc>
          <w:tcPr>
            <w:tcW w:w="866" w:type="dxa"/>
            <w:gridSpan w:val="2"/>
          </w:tcPr>
          <w:p w14:paraId="4E96842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F58B849" w14:textId="77777777" w:rsidR="00EB4289" w:rsidRPr="00224753" w:rsidRDefault="00EB4289" w:rsidP="00051618">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1</w:t>
            </w:r>
          </w:p>
        </w:tc>
        <w:tc>
          <w:tcPr>
            <w:tcW w:w="1189" w:type="dxa"/>
            <w:vAlign w:val="bottom"/>
          </w:tcPr>
          <w:p w14:paraId="09A2CCD9"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5994BE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4FEEB8D" w14:textId="77777777" w:rsidTr="00051618">
        <w:trPr>
          <w:trHeight w:val="600"/>
        </w:trPr>
        <w:tc>
          <w:tcPr>
            <w:tcW w:w="588" w:type="dxa"/>
            <w:vAlign w:val="bottom"/>
          </w:tcPr>
          <w:p w14:paraId="6198BE2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51</w:t>
            </w:r>
          </w:p>
        </w:tc>
        <w:tc>
          <w:tcPr>
            <w:tcW w:w="1216" w:type="dxa"/>
            <w:gridSpan w:val="2"/>
          </w:tcPr>
          <w:p w14:paraId="3BC3826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2000051768</w:t>
            </w:r>
          </w:p>
        </w:tc>
        <w:tc>
          <w:tcPr>
            <w:tcW w:w="2815" w:type="dxa"/>
            <w:gridSpan w:val="6"/>
          </w:tcPr>
          <w:p w14:paraId="566FB2D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1C11W800200</w:t>
            </w:r>
          </w:p>
        </w:tc>
        <w:tc>
          <w:tcPr>
            <w:tcW w:w="1364" w:type="dxa"/>
          </w:tcPr>
          <w:p w14:paraId="162DC09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Merilnik pospeška modul </w:t>
            </w:r>
            <w:proofErr w:type="spellStart"/>
            <w:r w:rsidRPr="00224753">
              <w:rPr>
                <w:sz w:val="20"/>
                <w:szCs w:val="20"/>
              </w:rPr>
              <w:t>InBox</w:t>
            </w:r>
            <w:proofErr w:type="spellEnd"/>
            <w:r w:rsidRPr="00224753">
              <w:rPr>
                <w:sz w:val="20"/>
                <w:szCs w:val="20"/>
              </w:rPr>
              <w:t xml:space="preserve"> s kablom</w:t>
            </w:r>
          </w:p>
        </w:tc>
        <w:tc>
          <w:tcPr>
            <w:tcW w:w="866" w:type="dxa"/>
            <w:gridSpan w:val="2"/>
          </w:tcPr>
          <w:p w14:paraId="744362A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582CD17F"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4A6DE8C0"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586F20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2B2D66B" w14:textId="77777777" w:rsidTr="00051618">
        <w:trPr>
          <w:trHeight w:val="600"/>
        </w:trPr>
        <w:tc>
          <w:tcPr>
            <w:tcW w:w="588" w:type="dxa"/>
            <w:vAlign w:val="bottom"/>
          </w:tcPr>
          <w:p w14:paraId="529F5C4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52</w:t>
            </w:r>
          </w:p>
        </w:tc>
        <w:tc>
          <w:tcPr>
            <w:tcW w:w="1216" w:type="dxa"/>
            <w:gridSpan w:val="2"/>
          </w:tcPr>
          <w:p w14:paraId="46A5259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2000051747</w:t>
            </w:r>
          </w:p>
        </w:tc>
        <w:tc>
          <w:tcPr>
            <w:tcW w:w="2815" w:type="dxa"/>
            <w:gridSpan w:val="6"/>
          </w:tcPr>
          <w:p w14:paraId="48A07C2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1C11V056200</w:t>
            </w:r>
          </w:p>
        </w:tc>
        <w:tc>
          <w:tcPr>
            <w:tcW w:w="1364" w:type="dxa"/>
          </w:tcPr>
          <w:p w14:paraId="4FC7E3F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Antena </w:t>
            </w:r>
            <w:proofErr w:type="spellStart"/>
            <w:r w:rsidRPr="00224753">
              <w:rPr>
                <w:sz w:val="20"/>
                <w:szCs w:val="20"/>
              </w:rPr>
              <w:t>evrobalize</w:t>
            </w:r>
            <w:proofErr w:type="spellEnd"/>
            <w:r w:rsidRPr="00224753">
              <w:rPr>
                <w:sz w:val="20"/>
                <w:szCs w:val="20"/>
              </w:rPr>
              <w:t xml:space="preserve"> ETCS</w:t>
            </w:r>
          </w:p>
        </w:tc>
        <w:tc>
          <w:tcPr>
            <w:tcW w:w="866" w:type="dxa"/>
            <w:gridSpan w:val="2"/>
          </w:tcPr>
          <w:p w14:paraId="428282D5"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3E1ED03"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2D4E5871"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1A3C46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D5B40AF" w14:textId="77777777" w:rsidTr="00051618">
        <w:trPr>
          <w:trHeight w:val="600"/>
        </w:trPr>
        <w:tc>
          <w:tcPr>
            <w:tcW w:w="965" w:type="dxa"/>
            <w:gridSpan w:val="2"/>
          </w:tcPr>
          <w:p w14:paraId="51D8C4C0"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0400D996"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8 skupaj v EUR brez DDV</w:t>
            </w:r>
          </w:p>
        </w:tc>
        <w:tc>
          <w:tcPr>
            <w:tcW w:w="1291" w:type="dxa"/>
            <w:vAlign w:val="bottom"/>
          </w:tcPr>
          <w:p w14:paraId="2FA80F2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EB32BB7" w14:textId="77777777" w:rsidTr="00051618">
        <w:trPr>
          <w:trHeight w:val="600"/>
        </w:trPr>
        <w:tc>
          <w:tcPr>
            <w:tcW w:w="588" w:type="dxa"/>
            <w:vAlign w:val="bottom"/>
          </w:tcPr>
          <w:p w14:paraId="10CD65C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32C61B7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b/>
                <w:bCs/>
                <w:sz w:val="20"/>
                <w:szCs w:val="20"/>
              </w:rPr>
              <w:t>Sklop 9</w:t>
            </w:r>
          </w:p>
        </w:tc>
        <w:tc>
          <w:tcPr>
            <w:tcW w:w="2167" w:type="dxa"/>
            <w:gridSpan w:val="2"/>
          </w:tcPr>
          <w:p w14:paraId="7519A44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73C16E5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Thales</w:t>
            </w:r>
            <w:proofErr w:type="spellEnd"/>
          </w:p>
        </w:tc>
      </w:tr>
      <w:tr w:rsidR="00EB4289" w:rsidRPr="00224753" w14:paraId="54586957" w14:textId="77777777" w:rsidTr="00051618">
        <w:trPr>
          <w:trHeight w:val="600"/>
        </w:trPr>
        <w:tc>
          <w:tcPr>
            <w:tcW w:w="588" w:type="dxa"/>
            <w:vAlign w:val="bottom"/>
          </w:tcPr>
          <w:p w14:paraId="1AA0EE2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53</w:t>
            </w:r>
          </w:p>
        </w:tc>
        <w:tc>
          <w:tcPr>
            <w:tcW w:w="1216" w:type="dxa"/>
            <w:gridSpan w:val="2"/>
          </w:tcPr>
          <w:p w14:paraId="2ADD7D3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2000053996</w:t>
            </w:r>
          </w:p>
        </w:tc>
        <w:tc>
          <w:tcPr>
            <w:tcW w:w="2815" w:type="dxa"/>
            <w:gridSpan w:val="6"/>
          </w:tcPr>
          <w:p w14:paraId="0E18F35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5822211093</w:t>
            </w:r>
          </w:p>
        </w:tc>
        <w:tc>
          <w:tcPr>
            <w:tcW w:w="1364" w:type="dxa"/>
          </w:tcPr>
          <w:p w14:paraId="6E3CBE2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PZB I60R kartica AS 5822211093 12151202</w:t>
            </w:r>
          </w:p>
        </w:tc>
        <w:tc>
          <w:tcPr>
            <w:tcW w:w="866" w:type="dxa"/>
            <w:gridSpan w:val="2"/>
          </w:tcPr>
          <w:p w14:paraId="2B56CA30"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3B9750F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37097F5A"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26769F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3DD3D24" w14:textId="77777777" w:rsidTr="00051618">
        <w:trPr>
          <w:trHeight w:val="600"/>
        </w:trPr>
        <w:tc>
          <w:tcPr>
            <w:tcW w:w="588" w:type="dxa"/>
            <w:vAlign w:val="bottom"/>
          </w:tcPr>
          <w:p w14:paraId="5ECE152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54</w:t>
            </w:r>
          </w:p>
        </w:tc>
        <w:tc>
          <w:tcPr>
            <w:tcW w:w="1216" w:type="dxa"/>
            <w:gridSpan w:val="2"/>
          </w:tcPr>
          <w:p w14:paraId="230F901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2000053997</w:t>
            </w:r>
          </w:p>
        </w:tc>
        <w:tc>
          <w:tcPr>
            <w:tcW w:w="2815" w:type="dxa"/>
            <w:gridSpan w:val="6"/>
          </w:tcPr>
          <w:p w14:paraId="2718221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3CR03195AAAA</w:t>
            </w:r>
          </w:p>
        </w:tc>
        <w:tc>
          <w:tcPr>
            <w:tcW w:w="1364" w:type="dxa"/>
          </w:tcPr>
          <w:p w14:paraId="63E0B4B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Modul CAN I/O za PZB 18168510 </w:t>
            </w:r>
            <w:proofErr w:type="spellStart"/>
            <w:r w:rsidRPr="00224753">
              <w:rPr>
                <w:sz w:val="20"/>
                <w:szCs w:val="20"/>
              </w:rPr>
              <w:t>Weidmüller</w:t>
            </w:r>
            <w:proofErr w:type="spellEnd"/>
          </w:p>
        </w:tc>
        <w:tc>
          <w:tcPr>
            <w:tcW w:w="866" w:type="dxa"/>
            <w:gridSpan w:val="2"/>
          </w:tcPr>
          <w:p w14:paraId="3E8244BF"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69432EC"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1E7251EA"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2BD511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9CC133B" w14:textId="77777777" w:rsidTr="00051618">
        <w:trPr>
          <w:trHeight w:val="600"/>
        </w:trPr>
        <w:tc>
          <w:tcPr>
            <w:tcW w:w="588" w:type="dxa"/>
            <w:vAlign w:val="bottom"/>
          </w:tcPr>
          <w:p w14:paraId="697F811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55</w:t>
            </w:r>
          </w:p>
        </w:tc>
        <w:tc>
          <w:tcPr>
            <w:tcW w:w="1216" w:type="dxa"/>
            <w:gridSpan w:val="2"/>
          </w:tcPr>
          <w:p w14:paraId="5B88489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2000053998</w:t>
            </w:r>
          </w:p>
        </w:tc>
        <w:tc>
          <w:tcPr>
            <w:tcW w:w="2815" w:type="dxa"/>
            <w:gridSpan w:val="6"/>
          </w:tcPr>
          <w:p w14:paraId="16559EA7"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3JA18510CBAA</w:t>
            </w:r>
          </w:p>
        </w:tc>
        <w:tc>
          <w:tcPr>
            <w:tcW w:w="1364" w:type="dxa"/>
          </w:tcPr>
          <w:p w14:paraId="6DB41F5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Kartica napajalna PZB i60R 18168507</w:t>
            </w:r>
          </w:p>
        </w:tc>
        <w:tc>
          <w:tcPr>
            <w:tcW w:w="866" w:type="dxa"/>
            <w:gridSpan w:val="2"/>
          </w:tcPr>
          <w:p w14:paraId="32225E8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6B918E33"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4A0931F6"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DCE98E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3A9C946" w14:textId="77777777" w:rsidTr="00051618">
        <w:trPr>
          <w:trHeight w:val="600"/>
        </w:trPr>
        <w:tc>
          <w:tcPr>
            <w:tcW w:w="588" w:type="dxa"/>
            <w:vAlign w:val="bottom"/>
          </w:tcPr>
          <w:p w14:paraId="050AA55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56</w:t>
            </w:r>
          </w:p>
        </w:tc>
        <w:tc>
          <w:tcPr>
            <w:tcW w:w="1216" w:type="dxa"/>
            <w:gridSpan w:val="2"/>
          </w:tcPr>
          <w:p w14:paraId="0474B09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2000053999</w:t>
            </w:r>
          </w:p>
        </w:tc>
        <w:tc>
          <w:tcPr>
            <w:tcW w:w="2815" w:type="dxa"/>
            <w:gridSpan w:val="6"/>
          </w:tcPr>
          <w:p w14:paraId="0BA7C2D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5822211191</w:t>
            </w:r>
          </w:p>
        </w:tc>
        <w:tc>
          <w:tcPr>
            <w:tcW w:w="1364" w:type="dxa"/>
          </w:tcPr>
          <w:p w14:paraId="3DE9684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PZB I60R kartica WEGAN 12033113</w:t>
            </w:r>
          </w:p>
        </w:tc>
        <w:tc>
          <w:tcPr>
            <w:tcW w:w="866" w:type="dxa"/>
            <w:gridSpan w:val="2"/>
          </w:tcPr>
          <w:p w14:paraId="3E512C0D"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4B13CF88"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520D61F5"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673CDC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793676D" w14:textId="77777777" w:rsidTr="00051618">
        <w:trPr>
          <w:trHeight w:val="600"/>
        </w:trPr>
        <w:tc>
          <w:tcPr>
            <w:tcW w:w="588" w:type="dxa"/>
            <w:vAlign w:val="bottom"/>
          </w:tcPr>
          <w:p w14:paraId="239B399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57</w:t>
            </w:r>
          </w:p>
        </w:tc>
        <w:tc>
          <w:tcPr>
            <w:tcW w:w="1216" w:type="dxa"/>
            <w:gridSpan w:val="2"/>
          </w:tcPr>
          <w:p w14:paraId="14FCB09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2000054000</w:t>
            </w:r>
          </w:p>
        </w:tc>
        <w:tc>
          <w:tcPr>
            <w:tcW w:w="2815" w:type="dxa"/>
            <w:gridSpan w:val="6"/>
          </w:tcPr>
          <w:p w14:paraId="3D106CA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3JA18529CAAA</w:t>
            </w:r>
          </w:p>
        </w:tc>
        <w:tc>
          <w:tcPr>
            <w:tcW w:w="1364" w:type="dxa"/>
          </w:tcPr>
          <w:p w14:paraId="3A25E31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PZB I60R krmilna kart. RCH-CAN 18168505</w:t>
            </w:r>
          </w:p>
        </w:tc>
        <w:tc>
          <w:tcPr>
            <w:tcW w:w="866" w:type="dxa"/>
            <w:gridSpan w:val="2"/>
          </w:tcPr>
          <w:p w14:paraId="5A84E22F"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36E60B3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32489379"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54E4AA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64500FE" w14:textId="77777777" w:rsidTr="00051618">
        <w:trPr>
          <w:trHeight w:val="600"/>
        </w:trPr>
        <w:tc>
          <w:tcPr>
            <w:tcW w:w="588" w:type="dxa"/>
            <w:vAlign w:val="bottom"/>
          </w:tcPr>
          <w:p w14:paraId="7CF38A40" w14:textId="77777777" w:rsidR="00EB4289" w:rsidRPr="00467A2B" w:rsidRDefault="00EB4289" w:rsidP="00051618">
            <w:pPr>
              <w:autoSpaceDE w:val="0"/>
              <w:autoSpaceDN w:val="0"/>
              <w:adjustRightInd w:val="0"/>
              <w:spacing w:after="120" w:line="276" w:lineRule="auto"/>
              <w:ind w:left="21" w:hanging="10"/>
              <w:rPr>
                <w:rFonts w:eastAsia="Batang" w:cs="Arial"/>
                <w:sz w:val="18"/>
                <w:szCs w:val="18"/>
                <w:lang w:eastAsia="ko-KR"/>
              </w:rPr>
            </w:pPr>
            <w:r w:rsidRPr="00467A2B">
              <w:rPr>
                <w:rFonts w:eastAsia="Batang" w:cs="Arial"/>
                <w:sz w:val="18"/>
                <w:szCs w:val="18"/>
                <w:lang w:eastAsia="ko-KR"/>
              </w:rPr>
              <w:t>58</w:t>
            </w:r>
          </w:p>
        </w:tc>
        <w:tc>
          <w:tcPr>
            <w:tcW w:w="1216" w:type="dxa"/>
            <w:gridSpan w:val="2"/>
          </w:tcPr>
          <w:p w14:paraId="260BA84C" w14:textId="77777777" w:rsidR="00EB4289" w:rsidRPr="00467A2B" w:rsidRDefault="00EB4289" w:rsidP="00051618">
            <w:pPr>
              <w:autoSpaceDE w:val="0"/>
              <w:autoSpaceDN w:val="0"/>
              <w:adjustRightInd w:val="0"/>
              <w:spacing w:after="120" w:line="276" w:lineRule="auto"/>
              <w:ind w:left="21" w:hanging="10"/>
              <w:rPr>
                <w:sz w:val="20"/>
                <w:szCs w:val="20"/>
              </w:rPr>
            </w:pPr>
            <w:r w:rsidRPr="00467A2B">
              <w:rPr>
                <w:sz w:val="20"/>
                <w:szCs w:val="20"/>
              </w:rPr>
              <w:t>2000051765</w:t>
            </w:r>
          </w:p>
        </w:tc>
        <w:tc>
          <w:tcPr>
            <w:tcW w:w="2815" w:type="dxa"/>
            <w:gridSpan w:val="6"/>
          </w:tcPr>
          <w:p w14:paraId="28442694" w14:textId="77777777" w:rsidR="00EB4289" w:rsidRPr="00467A2B" w:rsidRDefault="00EB4289" w:rsidP="00051618">
            <w:pPr>
              <w:autoSpaceDE w:val="0"/>
              <w:autoSpaceDN w:val="0"/>
              <w:adjustRightInd w:val="0"/>
              <w:spacing w:after="120" w:line="276" w:lineRule="auto"/>
              <w:ind w:left="21" w:hanging="10"/>
              <w:rPr>
                <w:sz w:val="20"/>
                <w:szCs w:val="20"/>
              </w:rPr>
            </w:pPr>
            <w:r w:rsidRPr="00467A2B">
              <w:rPr>
                <w:sz w:val="20"/>
                <w:szCs w:val="20"/>
              </w:rPr>
              <w:t>8275112030</w:t>
            </w:r>
          </w:p>
        </w:tc>
        <w:tc>
          <w:tcPr>
            <w:tcW w:w="1364" w:type="dxa"/>
          </w:tcPr>
          <w:p w14:paraId="5988D3BB" w14:textId="77777777" w:rsidR="00EB4289" w:rsidRPr="00467A2B" w:rsidRDefault="00EB4289" w:rsidP="00051618">
            <w:pPr>
              <w:autoSpaceDE w:val="0"/>
              <w:autoSpaceDN w:val="0"/>
              <w:adjustRightInd w:val="0"/>
              <w:spacing w:after="120" w:line="276" w:lineRule="auto"/>
              <w:ind w:left="21" w:hanging="10"/>
              <w:rPr>
                <w:sz w:val="20"/>
                <w:szCs w:val="20"/>
              </w:rPr>
            </w:pPr>
            <w:r w:rsidRPr="00467A2B">
              <w:rPr>
                <w:sz w:val="20"/>
                <w:szCs w:val="20"/>
              </w:rPr>
              <w:t>Magnet PZB S25421-M1-A3-06.R   18168509</w:t>
            </w:r>
          </w:p>
        </w:tc>
        <w:tc>
          <w:tcPr>
            <w:tcW w:w="866" w:type="dxa"/>
            <w:gridSpan w:val="2"/>
          </w:tcPr>
          <w:p w14:paraId="712F9036" w14:textId="77777777" w:rsidR="00EB4289" w:rsidRPr="00467A2B"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48BC5B4E" w14:textId="77777777" w:rsidR="00EB4289" w:rsidRPr="00467A2B" w:rsidRDefault="00EB4289" w:rsidP="00051618">
            <w:pPr>
              <w:autoSpaceDE w:val="0"/>
              <w:autoSpaceDN w:val="0"/>
              <w:adjustRightInd w:val="0"/>
              <w:spacing w:after="120" w:line="276" w:lineRule="auto"/>
              <w:ind w:left="21" w:hanging="10"/>
              <w:jc w:val="center"/>
              <w:rPr>
                <w:sz w:val="20"/>
                <w:szCs w:val="20"/>
              </w:rPr>
            </w:pPr>
            <w:r w:rsidRPr="00467A2B">
              <w:rPr>
                <w:sz w:val="20"/>
                <w:szCs w:val="20"/>
              </w:rPr>
              <w:t>5</w:t>
            </w:r>
          </w:p>
        </w:tc>
        <w:tc>
          <w:tcPr>
            <w:tcW w:w="1189" w:type="dxa"/>
            <w:vAlign w:val="bottom"/>
          </w:tcPr>
          <w:p w14:paraId="7D07AA8E"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A27070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6766037" w14:textId="77777777" w:rsidTr="00051618">
        <w:trPr>
          <w:trHeight w:val="600"/>
        </w:trPr>
        <w:tc>
          <w:tcPr>
            <w:tcW w:w="965" w:type="dxa"/>
            <w:gridSpan w:val="2"/>
          </w:tcPr>
          <w:p w14:paraId="1043D044"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149978D4"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9 skupaj v EUR brez DDV</w:t>
            </w:r>
          </w:p>
        </w:tc>
        <w:tc>
          <w:tcPr>
            <w:tcW w:w="1291" w:type="dxa"/>
            <w:vAlign w:val="bottom"/>
          </w:tcPr>
          <w:p w14:paraId="5EBD125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82CC86A" w14:textId="77777777" w:rsidTr="00051618">
        <w:trPr>
          <w:trHeight w:val="600"/>
        </w:trPr>
        <w:tc>
          <w:tcPr>
            <w:tcW w:w="588" w:type="dxa"/>
            <w:vAlign w:val="bottom"/>
          </w:tcPr>
          <w:p w14:paraId="5655DD1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370ED322"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10</w:t>
            </w:r>
          </w:p>
        </w:tc>
        <w:tc>
          <w:tcPr>
            <w:tcW w:w="2167" w:type="dxa"/>
            <w:gridSpan w:val="2"/>
          </w:tcPr>
          <w:p w14:paraId="4EC67FC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30214A5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Funkwerk</w:t>
            </w:r>
            <w:proofErr w:type="spellEnd"/>
          </w:p>
        </w:tc>
      </w:tr>
      <w:tr w:rsidR="00EB4289" w:rsidRPr="00224753" w14:paraId="46A7FBD3" w14:textId="77777777" w:rsidTr="00051618">
        <w:trPr>
          <w:trHeight w:val="600"/>
        </w:trPr>
        <w:tc>
          <w:tcPr>
            <w:tcW w:w="588" w:type="dxa"/>
            <w:vAlign w:val="bottom"/>
          </w:tcPr>
          <w:p w14:paraId="39114CD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Pr>
                <w:rFonts w:eastAsia="Batang" w:cs="Arial"/>
                <w:sz w:val="18"/>
                <w:szCs w:val="18"/>
                <w:lang w:eastAsia="ko-KR"/>
              </w:rPr>
              <w:t>9</w:t>
            </w:r>
          </w:p>
        </w:tc>
        <w:tc>
          <w:tcPr>
            <w:tcW w:w="1216" w:type="dxa"/>
            <w:gridSpan w:val="2"/>
          </w:tcPr>
          <w:p w14:paraId="67BCE49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2000054001</w:t>
            </w:r>
          </w:p>
        </w:tc>
        <w:tc>
          <w:tcPr>
            <w:tcW w:w="2815" w:type="dxa"/>
            <w:gridSpan w:val="6"/>
          </w:tcPr>
          <w:p w14:paraId="549B2A15"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1428.310-00205</w:t>
            </w:r>
          </w:p>
        </w:tc>
        <w:tc>
          <w:tcPr>
            <w:tcW w:w="1364" w:type="dxa"/>
          </w:tcPr>
          <w:p w14:paraId="5FAA59A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Modul analogni </w:t>
            </w:r>
            <w:proofErr w:type="spellStart"/>
            <w:r w:rsidRPr="00224753">
              <w:rPr>
                <w:sz w:val="20"/>
                <w:szCs w:val="20"/>
              </w:rPr>
              <w:t>kpl</w:t>
            </w:r>
            <w:proofErr w:type="spellEnd"/>
            <w:r w:rsidRPr="00224753">
              <w:rPr>
                <w:sz w:val="20"/>
                <w:szCs w:val="20"/>
              </w:rPr>
              <w:t>. za GSM-R 18158249</w:t>
            </w:r>
          </w:p>
        </w:tc>
        <w:tc>
          <w:tcPr>
            <w:tcW w:w="866" w:type="dxa"/>
            <w:gridSpan w:val="2"/>
          </w:tcPr>
          <w:p w14:paraId="253EE07F"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83726C6"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76D7746F"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29AC5E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AA1A41B" w14:textId="77777777" w:rsidTr="00051618">
        <w:trPr>
          <w:trHeight w:val="600"/>
        </w:trPr>
        <w:tc>
          <w:tcPr>
            <w:tcW w:w="965" w:type="dxa"/>
            <w:gridSpan w:val="2"/>
          </w:tcPr>
          <w:p w14:paraId="3574A89E"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57757C81"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10 skupaj v EUR brez DDV</w:t>
            </w:r>
          </w:p>
        </w:tc>
        <w:tc>
          <w:tcPr>
            <w:tcW w:w="1291" w:type="dxa"/>
            <w:vAlign w:val="bottom"/>
          </w:tcPr>
          <w:p w14:paraId="5136492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3F9E1A2" w14:textId="77777777" w:rsidTr="00051618">
        <w:trPr>
          <w:trHeight w:val="600"/>
        </w:trPr>
        <w:tc>
          <w:tcPr>
            <w:tcW w:w="588" w:type="dxa"/>
            <w:vAlign w:val="bottom"/>
          </w:tcPr>
          <w:p w14:paraId="16215D1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18FD7841"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11</w:t>
            </w:r>
          </w:p>
        </w:tc>
        <w:tc>
          <w:tcPr>
            <w:tcW w:w="2167" w:type="dxa"/>
            <w:gridSpan w:val="2"/>
          </w:tcPr>
          <w:p w14:paraId="4EFB05D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0F1CEE9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r2p </w:t>
            </w:r>
            <w:proofErr w:type="spellStart"/>
            <w:r w:rsidRPr="00224753">
              <w:rPr>
                <w:rFonts w:eastAsia="Batang" w:cs="Arial"/>
                <w:sz w:val="18"/>
                <w:szCs w:val="18"/>
                <w:lang w:eastAsia="ko-KR"/>
              </w:rPr>
              <w:t>Gmbh</w:t>
            </w:r>
            <w:proofErr w:type="spellEnd"/>
          </w:p>
        </w:tc>
      </w:tr>
      <w:tr w:rsidR="00EB4289" w:rsidRPr="00224753" w14:paraId="3DA50008" w14:textId="77777777" w:rsidTr="00051618">
        <w:trPr>
          <w:trHeight w:val="600"/>
        </w:trPr>
        <w:tc>
          <w:tcPr>
            <w:tcW w:w="588" w:type="dxa"/>
            <w:vAlign w:val="bottom"/>
          </w:tcPr>
          <w:p w14:paraId="0451E85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t>60</w:t>
            </w:r>
          </w:p>
        </w:tc>
        <w:tc>
          <w:tcPr>
            <w:tcW w:w="1216" w:type="dxa"/>
            <w:gridSpan w:val="2"/>
          </w:tcPr>
          <w:p w14:paraId="554ACE9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2000051822</w:t>
            </w:r>
          </w:p>
        </w:tc>
        <w:tc>
          <w:tcPr>
            <w:tcW w:w="2815" w:type="dxa"/>
            <w:gridSpan w:val="6"/>
          </w:tcPr>
          <w:p w14:paraId="31E50652"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R16X1TX02</w:t>
            </w:r>
          </w:p>
        </w:tc>
        <w:tc>
          <w:tcPr>
            <w:tcW w:w="1364" w:type="dxa"/>
          </w:tcPr>
          <w:p w14:paraId="3A3054D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Naprava snemalna za kamere (CCTV) R2P</w:t>
            </w:r>
          </w:p>
        </w:tc>
        <w:tc>
          <w:tcPr>
            <w:tcW w:w="866" w:type="dxa"/>
            <w:gridSpan w:val="2"/>
          </w:tcPr>
          <w:p w14:paraId="6B33F99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43FB4A95"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1A691477"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C42E701"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54FB942" w14:textId="77777777" w:rsidTr="00051618">
        <w:trPr>
          <w:trHeight w:val="600"/>
        </w:trPr>
        <w:tc>
          <w:tcPr>
            <w:tcW w:w="588" w:type="dxa"/>
            <w:vAlign w:val="bottom"/>
          </w:tcPr>
          <w:p w14:paraId="7DFF179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1</w:t>
            </w:r>
          </w:p>
        </w:tc>
        <w:tc>
          <w:tcPr>
            <w:tcW w:w="1216" w:type="dxa"/>
            <w:gridSpan w:val="2"/>
          </w:tcPr>
          <w:p w14:paraId="3E399A4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2000051817</w:t>
            </w:r>
          </w:p>
        </w:tc>
        <w:tc>
          <w:tcPr>
            <w:tcW w:w="2815" w:type="dxa"/>
            <w:gridSpan w:val="6"/>
          </w:tcPr>
          <w:p w14:paraId="42E18C0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CDX09PEF52</w:t>
            </w:r>
          </w:p>
        </w:tc>
        <w:tc>
          <w:tcPr>
            <w:tcW w:w="1364" w:type="dxa"/>
          </w:tcPr>
          <w:p w14:paraId="61C7009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Kamera nadzorna notranja R2P</w:t>
            </w:r>
          </w:p>
        </w:tc>
        <w:tc>
          <w:tcPr>
            <w:tcW w:w="866" w:type="dxa"/>
            <w:gridSpan w:val="2"/>
          </w:tcPr>
          <w:p w14:paraId="2A6EF607"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DE13B76"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5</w:t>
            </w:r>
          </w:p>
        </w:tc>
        <w:tc>
          <w:tcPr>
            <w:tcW w:w="1189" w:type="dxa"/>
            <w:vAlign w:val="bottom"/>
          </w:tcPr>
          <w:p w14:paraId="44B324AA"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7925EE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8A1E880" w14:textId="77777777" w:rsidTr="00051618">
        <w:trPr>
          <w:trHeight w:val="600"/>
        </w:trPr>
        <w:tc>
          <w:tcPr>
            <w:tcW w:w="965" w:type="dxa"/>
            <w:gridSpan w:val="2"/>
          </w:tcPr>
          <w:p w14:paraId="4E82DDAF"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0D7F7212"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11 skupaj v EUR brez DDV</w:t>
            </w:r>
          </w:p>
        </w:tc>
        <w:tc>
          <w:tcPr>
            <w:tcW w:w="1291" w:type="dxa"/>
            <w:vAlign w:val="bottom"/>
          </w:tcPr>
          <w:p w14:paraId="6D47DAC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D6E17B6" w14:textId="77777777" w:rsidTr="00051618">
        <w:trPr>
          <w:trHeight w:val="600"/>
        </w:trPr>
        <w:tc>
          <w:tcPr>
            <w:tcW w:w="588" w:type="dxa"/>
            <w:vAlign w:val="bottom"/>
          </w:tcPr>
          <w:p w14:paraId="7661646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115648B2"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12</w:t>
            </w:r>
          </w:p>
        </w:tc>
        <w:tc>
          <w:tcPr>
            <w:tcW w:w="2167" w:type="dxa"/>
            <w:gridSpan w:val="2"/>
          </w:tcPr>
          <w:p w14:paraId="362F96D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5ABA056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Amit</w:t>
            </w:r>
            <w:proofErr w:type="spellEnd"/>
            <w:r w:rsidRPr="00224753">
              <w:rPr>
                <w:rFonts w:eastAsia="Batang" w:cs="Arial"/>
                <w:sz w:val="18"/>
                <w:szCs w:val="18"/>
                <w:lang w:eastAsia="ko-KR"/>
              </w:rPr>
              <w:t xml:space="preserve"> spol. s r. o.</w:t>
            </w:r>
          </w:p>
        </w:tc>
      </w:tr>
      <w:tr w:rsidR="00EB4289" w:rsidRPr="00224753" w14:paraId="78B4CEC3" w14:textId="77777777" w:rsidTr="00051618">
        <w:trPr>
          <w:trHeight w:val="600"/>
        </w:trPr>
        <w:tc>
          <w:tcPr>
            <w:tcW w:w="588" w:type="dxa"/>
            <w:vAlign w:val="bottom"/>
          </w:tcPr>
          <w:p w14:paraId="73906C0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2</w:t>
            </w:r>
          </w:p>
        </w:tc>
        <w:tc>
          <w:tcPr>
            <w:tcW w:w="1216" w:type="dxa"/>
            <w:gridSpan w:val="2"/>
          </w:tcPr>
          <w:p w14:paraId="068DD46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2000052417</w:t>
            </w:r>
          </w:p>
        </w:tc>
        <w:tc>
          <w:tcPr>
            <w:tcW w:w="2815" w:type="dxa"/>
            <w:gridSpan w:val="6"/>
          </w:tcPr>
          <w:p w14:paraId="0A1AA813"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APBHS0L122J0BA/S1</w:t>
            </w:r>
          </w:p>
        </w:tc>
        <w:tc>
          <w:tcPr>
            <w:tcW w:w="1364" w:type="dxa"/>
          </w:tcPr>
          <w:p w14:paraId="3BAE91E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Monitor upravljalni strojevodski 10.4''</w:t>
            </w:r>
          </w:p>
        </w:tc>
        <w:tc>
          <w:tcPr>
            <w:tcW w:w="866" w:type="dxa"/>
            <w:gridSpan w:val="2"/>
          </w:tcPr>
          <w:p w14:paraId="3320432E"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7BE03A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4F9E92CE"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172B5C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3B8B126" w14:textId="77777777" w:rsidTr="00051618">
        <w:trPr>
          <w:trHeight w:val="600"/>
        </w:trPr>
        <w:tc>
          <w:tcPr>
            <w:tcW w:w="965" w:type="dxa"/>
            <w:gridSpan w:val="2"/>
          </w:tcPr>
          <w:p w14:paraId="4B6CFA83"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ED34E2E"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12 skupaj v EUR brez DDV</w:t>
            </w:r>
          </w:p>
        </w:tc>
        <w:tc>
          <w:tcPr>
            <w:tcW w:w="1291" w:type="dxa"/>
            <w:vAlign w:val="bottom"/>
          </w:tcPr>
          <w:p w14:paraId="7B6B055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CF4E5D0" w14:textId="77777777" w:rsidTr="00051618">
        <w:trPr>
          <w:trHeight w:val="600"/>
        </w:trPr>
        <w:tc>
          <w:tcPr>
            <w:tcW w:w="588" w:type="dxa"/>
            <w:vAlign w:val="bottom"/>
          </w:tcPr>
          <w:p w14:paraId="6F70D0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56091110"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13</w:t>
            </w:r>
          </w:p>
        </w:tc>
        <w:tc>
          <w:tcPr>
            <w:tcW w:w="2167" w:type="dxa"/>
            <w:gridSpan w:val="2"/>
          </w:tcPr>
          <w:p w14:paraId="34E072F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21A6897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Deuta</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Gmbh</w:t>
            </w:r>
            <w:proofErr w:type="spellEnd"/>
          </w:p>
        </w:tc>
      </w:tr>
      <w:tr w:rsidR="00EB4289" w:rsidRPr="00224753" w14:paraId="54022B23" w14:textId="77777777" w:rsidTr="00051618">
        <w:trPr>
          <w:trHeight w:val="600"/>
        </w:trPr>
        <w:tc>
          <w:tcPr>
            <w:tcW w:w="588" w:type="dxa"/>
            <w:vAlign w:val="bottom"/>
          </w:tcPr>
          <w:p w14:paraId="2A2123E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3</w:t>
            </w:r>
          </w:p>
        </w:tc>
        <w:tc>
          <w:tcPr>
            <w:tcW w:w="1216" w:type="dxa"/>
            <w:gridSpan w:val="2"/>
          </w:tcPr>
          <w:p w14:paraId="546ADF08" w14:textId="77777777" w:rsidR="00EB4289" w:rsidRPr="00224753" w:rsidRDefault="00EB4289" w:rsidP="00051618">
            <w:pPr>
              <w:tabs>
                <w:tab w:val="left" w:pos="591"/>
              </w:tabs>
              <w:autoSpaceDE w:val="0"/>
              <w:autoSpaceDN w:val="0"/>
              <w:adjustRightInd w:val="0"/>
              <w:spacing w:after="120" w:line="276" w:lineRule="auto"/>
              <w:ind w:left="21" w:hanging="10"/>
              <w:rPr>
                <w:sz w:val="20"/>
                <w:szCs w:val="20"/>
              </w:rPr>
            </w:pPr>
            <w:r w:rsidRPr="00224753">
              <w:rPr>
                <w:sz w:val="20"/>
                <w:szCs w:val="20"/>
              </w:rPr>
              <w:tab/>
              <w:t>2000051743</w:t>
            </w:r>
          </w:p>
        </w:tc>
        <w:tc>
          <w:tcPr>
            <w:tcW w:w="2815" w:type="dxa"/>
            <w:gridSpan w:val="6"/>
          </w:tcPr>
          <w:p w14:paraId="22FB23C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2801603</w:t>
            </w:r>
          </w:p>
        </w:tc>
        <w:tc>
          <w:tcPr>
            <w:tcW w:w="1364" w:type="dxa"/>
          </w:tcPr>
          <w:p w14:paraId="1797618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Naprava JRU Redbox-2K, </w:t>
            </w:r>
            <w:proofErr w:type="spellStart"/>
            <w:r w:rsidRPr="00224753">
              <w:rPr>
                <w:sz w:val="20"/>
                <w:szCs w:val="20"/>
              </w:rPr>
              <w:t>Safe</w:t>
            </w:r>
            <w:proofErr w:type="spellEnd"/>
            <w:r w:rsidRPr="00224753">
              <w:rPr>
                <w:sz w:val="20"/>
                <w:szCs w:val="20"/>
              </w:rPr>
              <w:t>+, 110 V</w:t>
            </w:r>
          </w:p>
        </w:tc>
        <w:tc>
          <w:tcPr>
            <w:tcW w:w="866" w:type="dxa"/>
            <w:gridSpan w:val="2"/>
          </w:tcPr>
          <w:p w14:paraId="25855DA6"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08666879"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1377D4">
              <w:rPr>
                <w:color w:val="EE0000"/>
                <w:sz w:val="20"/>
                <w:szCs w:val="20"/>
              </w:rPr>
              <w:t>3</w:t>
            </w:r>
          </w:p>
        </w:tc>
        <w:tc>
          <w:tcPr>
            <w:tcW w:w="1189" w:type="dxa"/>
            <w:vAlign w:val="bottom"/>
          </w:tcPr>
          <w:p w14:paraId="5BC2A227"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4D394D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A8AA18F" w14:textId="77777777" w:rsidTr="00051618">
        <w:trPr>
          <w:trHeight w:val="600"/>
        </w:trPr>
        <w:tc>
          <w:tcPr>
            <w:tcW w:w="965" w:type="dxa"/>
            <w:gridSpan w:val="2"/>
          </w:tcPr>
          <w:p w14:paraId="723DC38A"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46837F91"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13 skupaj v EUR brez DDV</w:t>
            </w:r>
          </w:p>
        </w:tc>
        <w:tc>
          <w:tcPr>
            <w:tcW w:w="1291" w:type="dxa"/>
            <w:vAlign w:val="bottom"/>
          </w:tcPr>
          <w:p w14:paraId="3DC1B00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C5224D8" w14:textId="77777777" w:rsidTr="00051618">
        <w:trPr>
          <w:trHeight w:val="600"/>
        </w:trPr>
        <w:tc>
          <w:tcPr>
            <w:tcW w:w="588" w:type="dxa"/>
            <w:vAlign w:val="bottom"/>
          </w:tcPr>
          <w:p w14:paraId="4364BA73"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0A519CE8"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14</w:t>
            </w:r>
          </w:p>
        </w:tc>
        <w:tc>
          <w:tcPr>
            <w:tcW w:w="2167" w:type="dxa"/>
            <w:gridSpan w:val="2"/>
          </w:tcPr>
          <w:p w14:paraId="77FD1C9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443DA79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Faiveley</w:t>
            </w:r>
            <w:proofErr w:type="spellEnd"/>
          </w:p>
        </w:tc>
      </w:tr>
      <w:tr w:rsidR="00EB4289" w:rsidRPr="00224753" w14:paraId="6C015EE1" w14:textId="77777777" w:rsidTr="00051618">
        <w:trPr>
          <w:trHeight w:val="600"/>
        </w:trPr>
        <w:tc>
          <w:tcPr>
            <w:tcW w:w="588" w:type="dxa"/>
            <w:vAlign w:val="bottom"/>
          </w:tcPr>
          <w:p w14:paraId="465C2AA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4</w:t>
            </w:r>
          </w:p>
        </w:tc>
        <w:tc>
          <w:tcPr>
            <w:tcW w:w="1216" w:type="dxa"/>
            <w:gridSpan w:val="2"/>
          </w:tcPr>
          <w:p w14:paraId="58DD9E7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2000051871</w:t>
            </w:r>
          </w:p>
        </w:tc>
        <w:tc>
          <w:tcPr>
            <w:tcW w:w="2815" w:type="dxa"/>
            <w:gridSpan w:val="6"/>
          </w:tcPr>
          <w:p w14:paraId="491410F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72-4620.2-6820</w:t>
            </w:r>
          </w:p>
        </w:tc>
        <w:tc>
          <w:tcPr>
            <w:tcW w:w="1364" w:type="dxa"/>
          </w:tcPr>
          <w:p w14:paraId="21DCC61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Naprava grelna stroj. kabine 4620.2 12103592</w:t>
            </w:r>
          </w:p>
        </w:tc>
        <w:tc>
          <w:tcPr>
            <w:tcW w:w="866" w:type="dxa"/>
            <w:gridSpan w:val="2"/>
          </w:tcPr>
          <w:p w14:paraId="2DA8A784"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3A2F4526"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427CA69C"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310866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439A952" w14:textId="77777777" w:rsidTr="00051618">
        <w:trPr>
          <w:trHeight w:val="600"/>
        </w:trPr>
        <w:tc>
          <w:tcPr>
            <w:tcW w:w="588" w:type="dxa"/>
            <w:vAlign w:val="bottom"/>
          </w:tcPr>
          <w:p w14:paraId="0BA1DDCB"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5</w:t>
            </w:r>
          </w:p>
        </w:tc>
        <w:tc>
          <w:tcPr>
            <w:tcW w:w="1216" w:type="dxa"/>
            <w:gridSpan w:val="2"/>
          </w:tcPr>
          <w:p w14:paraId="5BC6788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2000051864</w:t>
            </w:r>
          </w:p>
        </w:tc>
        <w:tc>
          <w:tcPr>
            <w:tcW w:w="2815" w:type="dxa"/>
            <w:gridSpan w:val="6"/>
          </w:tcPr>
          <w:p w14:paraId="680BC82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9097765</w:t>
            </w:r>
          </w:p>
        </w:tc>
        <w:tc>
          <w:tcPr>
            <w:tcW w:w="1364" w:type="dxa"/>
          </w:tcPr>
          <w:p w14:paraId="270BA2C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Senzor digitalni temperaturni DS18B20 </w:t>
            </w:r>
          </w:p>
        </w:tc>
        <w:tc>
          <w:tcPr>
            <w:tcW w:w="866" w:type="dxa"/>
            <w:gridSpan w:val="2"/>
          </w:tcPr>
          <w:p w14:paraId="047118E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01D5BAAE"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5</w:t>
            </w:r>
          </w:p>
        </w:tc>
        <w:tc>
          <w:tcPr>
            <w:tcW w:w="1189" w:type="dxa"/>
            <w:vAlign w:val="bottom"/>
          </w:tcPr>
          <w:p w14:paraId="7F674760"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82A277D"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9918AC2" w14:textId="77777777" w:rsidTr="00051618">
        <w:trPr>
          <w:trHeight w:val="600"/>
        </w:trPr>
        <w:tc>
          <w:tcPr>
            <w:tcW w:w="588" w:type="dxa"/>
            <w:vAlign w:val="bottom"/>
          </w:tcPr>
          <w:p w14:paraId="7321907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6</w:t>
            </w:r>
          </w:p>
        </w:tc>
        <w:tc>
          <w:tcPr>
            <w:tcW w:w="1216" w:type="dxa"/>
            <w:gridSpan w:val="2"/>
          </w:tcPr>
          <w:p w14:paraId="69B12C94"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2000051917</w:t>
            </w:r>
          </w:p>
        </w:tc>
        <w:tc>
          <w:tcPr>
            <w:tcW w:w="2815" w:type="dxa"/>
            <w:gridSpan w:val="6"/>
          </w:tcPr>
          <w:p w14:paraId="4D081EE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9733950</w:t>
            </w:r>
          </w:p>
        </w:tc>
        <w:tc>
          <w:tcPr>
            <w:tcW w:w="1364" w:type="dxa"/>
          </w:tcPr>
          <w:p w14:paraId="4B9573E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Ventilator za dovod svežega zraka klime</w:t>
            </w:r>
          </w:p>
        </w:tc>
        <w:tc>
          <w:tcPr>
            <w:tcW w:w="866" w:type="dxa"/>
            <w:gridSpan w:val="2"/>
          </w:tcPr>
          <w:p w14:paraId="3F8C60C6"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07696F70"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72E4D78D"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02E417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3ED0EEE" w14:textId="77777777" w:rsidTr="00051618">
        <w:trPr>
          <w:trHeight w:val="600"/>
        </w:trPr>
        <w:tc>
          <w:tcPr>
            <w:tcW w:w="588" w:type="dxa"/>
            <w:vAlign w:val="bottom"/>
          </w:tcPr>
          <w:p w14:paraId="7F84EDD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7</w:t>
            </w:r>
          </w:p>
        </w:tc>
        <w:tc>
          <w:tcPr>
            <w:tcW w:w="1216" w:type="dxa"/>
            <w:gridSpan w:val="2"/>
          </w:tcPr>
          <w:p w14:paraId="29A66319" w14:textId="77777777" w:rsidR="00EB4289" w:rsidRPr="00224753" w:rsidRDefault="00EB4289" w:rsidP="00051618">
            <w:pPr>
              <w:autoSpaceDE w:val="0"/>
              <w:autoSpaceDN w:val="0"/>
              <w:adjustRightInd w:val="0"/>
              <w:spacing w:after="120" w:line="276" w:lineRule="auto"/>
              <w:ind w:left="21" w:hanging="10"/>
              <w:rPr>
                <w:sz w:val="20"/>
                <w:szCs w:val="20"/>
              </w:rPr>
            </w:pPr>
            <w:r w:rsidRPr="001377D4">
              <w:rPr>
                <w:color w:val="EE0000"/>
                <w:sz w:val="20"/>
                <w:szCs w:val="20"/>
              </w:rPr>
              <w:t>2000051886</w:t>
            </w:r>
          </w:p>
        </w:tc>
        <w:tc>
          <w:tcPr>
            <w:tcW w:w="2815" w:type="dxa"/>
            <w:gridSpan w:val="6"/>
          </w:tcPr>
          <w:p w14:paraId="6F347CE3" w14:textId="77777777" w:rsidR="00EB4289" w:rsidRPr="00224753" w:rsidRDefault="00EB4289" w:rsidP="00051618">
            <w:pPr>
              <w:autoSpaceDE w:val="0"/>
              <w:autoSpaceDN w:val="0"/>
              <w:adjustRightInd w:val="0"/>
              <w:spacing w:after="120" w:line="276" w:lineRule="auto"/>
              <w:ind w:left="21" w:hanging="10"/>
              <w:rPr>
                <w:sz w:val="20"/>
                <w:szCs w:val="20"/>
              </w:rPr>
            </w:pPr>
            <w:r w:rsidRPr="001377D4">
              <w:rPr>
                <w:color w:val="EE0000"/>
                <w:sz w:val="20"/>
                <w:szCs w:val="20"/>
              </w:rPr>
              <w:t>9738548</w:t>
            </w:r>
          </w:p>
        </w:tc>
        <w:tc>
          <w:tcPr>
            <w:tcW w:w="1364" w:type="dxa"/>
          </w:tcPr>
          <w:p w14:paraId="4BA8034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Krmilnik CCM8-2 stroj. klime EMU/DMU</w:t>
            </w:r>
          </w:p>
        </w:tc>
        <w:tc>
          <w:tcPr>
            <w:tcW w:w="866" w:type="dxa"/>
            <w:gridSpan w:val="2"/>
          </w:tcPr>
          <w:p w14:paraId="0791B8F2"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C70D7B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vAlign w:val="bottom"/>
          </w:tcPr>
          <w:p w14:paraId="101012A6"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3A8205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77DF000" w14:textId="77777777" w:rsidTr="00051618">
        <w:trPr>
          <w:trHeight w:val="600"/>
        </w:trPr>
        <w:tc>
          <w:tcPr>
            <w:tcW w:w="588" w:type="dxa"/>
            <w:vAlign w:val="bottom"/>
          </w:tcPr>
          <w:p w14:paraId="6862A72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8</w:t>
            </w:r>
          </w:p>
        </w:tc>
        <w:tc>
          <w:tcPr>
            <w:tcW w:w="1216" w:type="dxa"/>
            <w:gridSpan w:val="2"/>
          </w:tcPr>
          <w:p w14:paraId="2BB4B77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2000051918</w:t>
            </w:r>
          </w:p>
        </w:tc>
        <w:tc>
          <w:tcPr>
            <w:tcW w:w="2815" w:type="dxa"/>
            <w:gridSpan w:val="6"/>
          </w:tcPr>
          <w:p w14:paraId="4EEF9165"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9732006</w:t>
            </w:r>
          </w:p>
        </w:tc>
        <w:tc>
          <w:tcPr>
            <w:tcW w:w="1364" w:type="dxa"/>
          </w:tcPr>
          <w:p w14:paraId="57A9B3DF"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Ventilator svežega zraka 1 (110 V) pot.</w:t>
            </w:r>
          </w:p>
        </w:tc>
        <w:tc>
          <w:tcPr>
            <w:tcW w:w="866" w:type="dxa"/>
            <w:gridSpan w:val="2"/>
          </w:tcPr>
          <w:p w14:paraId="2466463C"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02A12592"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7B2B073C"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CC187A7"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6D55BF9" w14:textId="77777777" w:rsidTr="00051618">
        <w:trPr>
          <w:trHeight w:val="600"/>
        </w:trPr>
        <w:tc>
          <w:tcPr>
            <w:tcW w:w="965" w:type="dxa"/>
            <w:gridSpan w:val="2"/>
          </w:tcPr>
          <w:p w14:paraId="656D2423"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7104163"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14 skupaj v EUR brez DDV</w:t>
            </w:r>
          </w:p>
        </w:tc>
        <w:tc>
          <w:tcPr>
            <w:tcW w:w="1291" w:type="dxa"/>
            <w:vAlign w:val="bottom"/>
          </w:tcPr>
          <w:p w14:paraId="35A9314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14096FAE" w14:textId="77777777" w:rsidTr="00051618">
        <w:trPr>
          <w:trHeight w:val="600"/>
        </w:trPr>
        <w:tc>
          <w:tcPr>
            <w:tcW w:w="588" w:type="dxa"/>
            <w:vAlign w:val="bottom"/>
          </w:tcPr>
          <w:p w14:paraId="323622B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61DFB135"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15</w:t>
            </w:r>
          </w:p>
        </w:tc>
        <w:tc>
          <w:tcPr>
            <w:tcW w:w="2167" w:type="dxa"/>
            <w:gridSpan w:val="2"/>
          </w:tcPr>
          <w:p w14:paraId="5D9E2474"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16E96D0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Pars</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Komponenty</w:t>
            </w:r>
            <w:proofErr w:type="spellEnd"/>
            <w:r w:rsidRPr="00224753">
              <w:rPr>
                <w:rFonts w:eastAsia="Batang" w:cs="Arial"/>
                <w:sz w:val="18"/>
                <w:szCs w:val="18"/>
                <w:lang w:eastAsia="ko-KR"/>
              </w:rPr>
              <w:t xml:space="preserve"> st.</w:t>
            </w:r>
          </w:p>
        </w:tc>
      </w:tr>
      <w:tr w:rsidR="00EB4289" w:rsidRPr="00224753" w14:paraId="0D1B402C" w14:textId="77777777" w:rsidTr="00051618">
        <w:trPr>
          <w:trHeight w:val="600"/>
        </w:trPr>
        <w:tc>
          <w:tcPr>
            <w:tcW w:w="588" w:type="dxa"/>
            <w:vAlign w:val="bottom"/>
          </w:tcPr>
          <w:p w14:paraId="490E258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9</w:t>
            </w:r>
          </w:p>
        </w:tc>
        <w:tc>
          <w:tcPr>
            <w:tcW w:w="1216" w:type="dxa"/>
            <w:gridSpan w:val="2"/>
          </w:tcPr>
          <w:p w14:paraId="3EC2722D"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2000051944</w:t>
            </w:r>
          </w:p>
        </w:tc>
        <w:tc>
          <w:tcPr>
            <w:tcW w:w="2815" w:type="dxa"/>
            <w:gridSpan w:val="6"/>
          </w:tcPr>
          <w:p w14:paraId="44A302C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INTELO+DIN/DCU_60554_V1</w:t>
            </w:r>
          </w:p>
        </w:tc>
        <w:tc>
          <w:tcPr>
            <w:tcW w:w="1364" w:type="dxa"/>
          </w:tcPr>
          <w:p w14:paraId="3CAEBC13"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Enota krmilna pot. vstopnih vrat Stadler</w:t>
            </w:r>
          </w:p>
        </w:tc>
        <w:tc>
          <w:tcPr>
            <w:tcW w:w="866" w:type="dxa"/>
            <w:gridSpan w:val="2"/>
          </w:tcPr>
          <w:p w14:paraId="167203B1"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F044829"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525122D6"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DB252B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32CA1D6" w14:textId="77777777" w:rsidTr="00051618">
        <w:trPr>
          <w:trHeight w:val="600"/>
        </w:trPr>
        <w:tc>
          <w:tcPr>
            <w:tcW w:w="588" w:type="dxa"/>
            <w:vAlign w:val="bottom"/>
          </w:tcPr>
          <w:p w14:paraId="697992BA"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t>70</w:t>
            </w:r>
          </w:p>
        </w:tc>
        <w:tc>
          <w:tcPr>
            <w:tcW w:w="1216" w:type="dxa"/>
            <w:gridSpan w:val="2"/>
          </w:tcPr>
          <w:p w14:paraId="77FED2F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2000054003</w:t>
            </w:r>
          </w:p>
        </w:tc>
        <w:tc>
          <w:tcPr>
            <w:tcW w:w="2815" w:type="dxa"/>
            <w:gridSpan w:val="6"/>
          </w:tcPr>
          <w:p w14:paraId="05F149E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2.0000.02.80.1</w:t>
            </w:r>
          </w:p>
        </w:tc>
        <w:tc>
          <w:tcPr>
            <w:tcW w:w="1364" w:type="dxa"/>
          </w:tcPr>
          <w:p w14:paraId="14AD88B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Elektromagnet vrat/stopnice PARS</w:t>
            </w:r>
          </w:p>
        </w:tc>
        <w:tc>
          <w:tcPr>
            <w:tcW w:w="866" w:type="dxa"/>
            <w:gridSpan w:val="2"/>
          </w:tcPr>
          <w:p w14:paraId="6062FE91"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50CCE6F4"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10</w:t>
            </w:r>
          </w:p>
        </w:tc>
        <w:tc>
          <w:tcPr>
            <w:tcW w:w="1189" w:type="dxa"/>
            <w:vAlign w:val="bottom"/>
          </w:tcPr>
          <w:p w14:paraId="5FC4F628"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2243C5E"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2E8D9572" w14:textId="77777777" w:rsidTr="00051618">
        <w:trPr>
          <w:trHeight w:val="600"/>
        </w:trPr>
        <w:tc>
          <w:tcPr>
            <w:tcW w:w="588" w:type="dxa"/>
            <w:vAlign w:val="bottom"/>
          </w:tcPr>
          <w:p w14:paraId="424977B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7</w:t>
            </w:r>
            <w:r>
              <w:rPr>
                <w:rFonts w:eastAsia="Batang" w:cs="Arial"/>
                <w:sz w:val="18"/>
                <w:szCs w:val="18"/>
                <w:lang w:eastAsia="ko-KR"/>
              </w:rPr>
              <w:t>1</w:t>
            </w:r>
          </w:p>
        </w:tc>
        <w:tc>
          <w:tcPr>
            <w:tcW w:w="1216" w:type="dxa"/>
            <w:gridSpan w:val="2"/>
          </w:tcPr>
          <w:p w14:paraId="178293AE"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2000054004</w:t>
            </w:r>
          </w:p>
        </w:tc>
        <w:tc>
          <w:tcPr>
            <w:tcW w:w="2815" w:type="dxa"/>
            <w:gridSpan w:val="6"/>
          </w:tcPr>
          <w:p w14:paraId="076838C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1.0276.02.41.0</w:t>
            </w:r>
          </w:p>
        </w:tc>
        <w:tc>
          <w:tcPr>
            <w:tcW w:w="1364" w:type="dxa"/>
          </w:tcPr>
          <w:p w14:paraId="4456F778"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Rob občutljivi vstopnih vrat PARS</w:t>
            </w:r>
          </w:p>
        </w:tc>
        <w:tc>
          <w:tcPr>
            <w:tcW w:w="866" w:type="dxa"/>
            <w:gridSpan w:val="2"/>
          </w:tcPr>
          <w:p w14:paraId="576093E1"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2F15FE0C"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1377D4">
              <w:rPr>
                <w:color w:val="EE0000"/>
                <w:sz w:val="20"/>
                <w:szCs w:val="20"/>
              </w:rPr>
              <w:t>20</w:t>
            </w:r>
          </w:p>
        </w:tc>
        <w:tc>
          <w:tcPr>
            <w:tcW w:w="1189" w:type="dxa"/>
            <w:vAlign w:val="bottom"/>
          </w:tcPr>
          <w:p w14:paraId="79BFEDFE"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31A2F1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6D1B274" w14:textId="77777777" w:rsidTr="00051618">
        <w:trPr>
          <w:trHeight w:val="600"/>
        </w:trPr>
        <w:tc>
          <w:tcPr>
            <w:tcW w:w="588" w:type="dxa"/>
            <w:vAlign w:val="bottom"/>
          </w:tcPr>
          <w:p w14:paraId="08AAF53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2</w:t>
            </w:r>
          </w:p>
        </w:tc>
        <w:tc>
          <w:tcPr>
            <w:tcW w:w="1216" w:type="dxa"/>
            <w:gridSpan w:val="2"/>
          </w:tcPr>
          <w:p w14:paraId="218DADF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2000054005</w:t>
            </w:r>
          </w:p>
        </w:tc>
        <w:tc>
          <w:tcPr>
            <w:tcW w:w="2815" w:type="dxa"/>
            <w:gridSpan w:val="6"/>
          </w:tcPr>
          <w:p w14:paraId="5357FA61"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SL/W(8K2)_SE1-18_FR_1205_K2/V9</w:t>
            </w:r>
          </w:p>
        </w:tc>
        <w:tc>
          <w:tcPr>
            <w:tcW w:w="1364" w:type="dxa"/>
          </w:tcPr>
          <w:p w14:paraId="712D3BAB"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Rob občutljivi </w:t>
            </w:r>
            <w:proofErr w:type="spellStart"/>
            <w:r w:rsidRPr="00224753">
              <w:rPr>
                <w:sz w:val="20"/>
                <w:szCs w:val="20"/>
              </w:rPr>
              <w:t>izvlečne</w:t>
            </w:r>
            <w:proofErr w:type="spellEnd"/>
            <w:r w:rsidRPr="00224753">
              <w:rPr>
                <w:sz w:val="20"/>
                <w:szCs w:val="20"/>
              </w:rPr>
              <w:t xml:space="preserve"> stopnice PARS</w:t>
            </w:r>
          </w:p>
        </w:tc>
        <w:tc>
          <w:tcPr>
            <w:tcW w:w="866" w:type="dxa"/>
            <w:gridSpan w:val="2"/>
          </w:tcPr>
          <w:p w14:paraId="6F57068E"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8A3641A"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0D7316">
              <w:rPr>
                <w:color w:val="EE0000"/>
                <w:sz w:val="20"/>
                <w:szCs w:val="20"/>
              </w:rPr>
              <w:t>20</w:t>
            </w:r>
          </w:p>
        </w:tc>
        <w:tc>
          <w:tcPr>
            <w:tcW w:w="1189" w:type="dxa"/>
            <w:vAlign w:val="bottom"/>
          </w:tcPr>
          <w:p w14:paraId="2F4436A7"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6F16C39"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00B9C630" w14:textId="77777777" w:rsidTr="00051618">
        <w:trPr>
          <w:trHeight w:val="600"/>
        </w:trPr>
        <w:tc>
          <w:tcPr>
            <w:tcW w:w="965" w:type="dxa"/>
            <w:gridSpan w:val="2"/>
          </w:tcPr>
          <w:p w14:paraId="45B7ED9F"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3C23D2AA"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15 skupaj v EUR brez DDV</w:t>
            </w:r>
          </w:p>
        </w:tc>
        <w:tc>
          <w:tcPr>
            <w:tcW w:w="1291" w:type="dxa"/>
            <w:vAlign w:val="bottom"/>
          </w:tcPr>
          <w:p w14:paraId="45559EC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556071D2" w14:textId="77777777" w:rsidTr="00051618">
        <w:trPr>
          <w:trHeight w:val="600"/>
        </w:trPr>
        <w:tc>
          <w:tcPr>
            <w:tcW w:w="588" w:type="dxa"/>
            <w:vAlign w:val="bottom"/>
          </w:tcPr>
          <w:p w14:paraId="71F4DD40"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59D8DAD5" w14:textId="77777777" w:rsidR="00EB4289" w:rsidRPr="00224753" w:rsidRDefault="00EB4289" w:rsidP="00051618">
            <w:pPr>
              <w:autoSpaceDE w:val="0"/>
              <w:autoSpaceDN w:val="0"/>
              <w:adjustRightInd w:val="0"/>
              <w:spacing w:after="120" w:line="276" w:lineRule="auto"/>
              <w:ind w:left="21" w:hanging="10"/>
              <w:rPr>
                <w:b/>
                <w:bCs/>
                <w:sz w:val="20"/>
                <w:szCs w:val="20"/>
              </w:rPr>
            </w:pPr>
            <w:r w:rsidRPr="00224753">
              <w:rPr>
                <w:b/>
                <w:bCs/>
                <w:sz w:val="20"/>
                <w:szCs w:val="20"/>
              </w:rPr>
              <w:t>Sklop 16</w:t>
            </w:r>
          </w:p>
        </w:tc>
        <w:tc>
          <w:tcPr>
            <w:tcW w:w="2167" w:type="dxa"/>
            <w:gridSpan w:val="2"/>
          </w:tcPr>
          <w:p w14:paraId="6F50090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6C78123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Stadler</w:t>
            </w:r>
          </w:p>
        </w:tc>
      </w:tr>
      <w:tr w:rsidR="00EB4289" w:rsidRPr="00224753" w14:paraId="1F62B610" w14:textId="77777777" w:rsidTr="00051618">
        <w:trPr>
          <w:trHeight w:val="600"/>
        </w:trPr>
        <w:tc>
          <w:tcPr>
            <w:tcW w:w="588" w:type="dxa"/>
            <w:vAlign w:val="bottom"/>
          </w:tcPr>
          <w:p w14:paraId="6FFB6006"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3</w:t>
            </w:r>
          </w:p>
        </w:tc>
        <w:tc>
          <w:tcPr>
            <w:tcW w:w="1216" w:type="dxa"/>
            <w:gridSpan w:val="2"/>
          </w:tcPr>
          <w:p w14:paraId="199FC51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2000051982</w:t>
            </w:r>
          </w:p>
        </w:tc>
        <w:tc>
          <w:tcPr>
            <w:tcW w:w="2815" w:type="dxa"/>
            <w:gridSpan w:val="6"/>
          </w:tcPr>
          <w:p w14:paraId="215991A0"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12273613</w:t>
            </w:r>
          </w:p>
        </w:tc>
        <w:tc>
          <w:tcPr>
            <w:tcW w:w="1364" w:type="dxa"/>
          </w:tcPr>
          <w:p w14:paraId="0434616C"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Kompresor z motor. in hladilnikom, </w:t>
            </w:r>
            <w:proofErr w:type="spellStart"/>
            <w:r w:rsidRPr="00224753">
              <w:rPr>
                <w:sz w:val="20"/>
                <w:szCs w:val="20"/>
              </w:rPr>
              <w:t>kpl</w:t>
            </w:r>
            <w:proofErr w:type="spellEnd"/>
            <w:r w:rsidRPr="00224753">
              <w:rPr>
                <w:sz w:val="20"/>
                <w:szCs w:val="20"/>
              </w:rPr>
              <w:t>.</w:t>
            </w:r>
          </w:p>
        </w:tc>
        <w:tc>
          <w:tcPr>
            <w:tcW w:w="866" w:type="dxa"/>
            <w:gridSpan w:val="2"/>
          </w:tcPr>
          <w:p w14:paraId="688A2BD9"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17C105D7"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6309D30F"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AF2CB02"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4F25A4E1" w14:textId="77777777" w:rsidTr="00051618">
        <w:trPr>
          <w:trHeight w:val="600"/>
        </w:trPr>
        <w:tc>
          <w:tcPr>
            <w:tcW w:w="588" w:type="dxa"/>
            <w:vAlign w:val="bottom"/>
          </w:tcPr>
          <w:p w14:paraId="28EF4F5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4</w:t>
            </w:r>
          </w:p>
        </w:tc>
        <w:tc>
          <w:tcPr>
            <w:tcW w:w="1216" w:type="dxa"/>
            <w:gridSpan w:val="2"/>
          </w:tcPr>
          <w:p w14:paraId="7FC39A0A"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2000051985</w:t>
            </w:r>
          </w:p>
        </w:tc>
        <w:tc>
          <w:tcPr>
            <w:tcW w:w="2815" w:type="dxa"/>
            <w:gridSpan w:val="6"/>
          </w:tcPr>
          <w:p w14:paraId="0DF95EE2"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12275569</w:t>
            </w:r>
          </w:p>
        </w:tc>
        <w:tc>
          <w:tcPr>
            <w:tcW w:w="1364" w:type="dxa"/>
          </w:tcPr>
          <w:p w14:paraId="32B9B149" w14:textId="77777777" w:rsidR="00EB4289" w:rsidRPr="00224753" w:rsidRDefault="00EB4289" w:rsidP="00051618">
            <w:pPr>
              <w:autoSpaceDE w:val="0"/>
              <w:autoSpaceDN w:val="0"/>
              <w:adjustRightInd w:val="0"/>
              <w:spacing w:after="120" w:line="276" w:lineRule="auto"/>
              <w:ind w:left="21" w:hanging="10"/>
              <w:rPr>
                <w:sz w:val="20"/>
                <w:szCs w:val="20"/>
              </w:rPr>
            </w:pPr>
            <w:r w:rsidRPr="00224753">
              <w:rPr>
                <w:sz w:val="20"/>
                <w:szCs w:val="20"/>
              </w:rPr>
              <w:t xml:space="preserve">Naprava sušilna modula </w:t>
            </w:r>
            <w:proofErr w:type="spellStart"/>
            <w:r w:rsidRPr="00224753">
              <w:rPr>
                <w:sz w:val="20"/>
                <w:szCs w:val="20"/>
              </w:rPr>
              <w:t>kompr</w:t>
            </w:r>
            <w:proofErr w:type="spellEnd"/>
            <w:r w:rsidRPr="00224753">
              <w:rPr>
                <w:sz w:val="20"/>
                <w:szCs w:val="20"/>
              </w:rPr>
              <w:t xml:space="preserve">. G4, </w:t>
            </w:r>
            <w:proofErr w:type="spellStart"/>
            <w:r w:rsidRPr="00224753">
              <w:rPr>
                <w:sz w:val="20"/>
                <w:szCs w:val="20"/>
              </w:rPr>
              <w:t>kpl</w:t>
            </w:r>
            <w:proofErr w:type="spellEnd"/>
            <w:r w:rsidRPr="00224753">
              <w:rPr>
                <w:sz w:val="20"/>
                <w:szCs w:val="20"/>
              </w:rPr>
              <w:t>.</w:t>
            </w:r>
          </w:p>
        </w:tc>
        <w:tc>
          <w:tcPr>
            <w:tcW w:w="866" w:type="dxa"/>
            <w:gridSpan w:val="2"/>
          </w:tcPr>
          <w:p w14:paraId="18D3054E" w14:textId="77777777" w:rsidR="00EB4289" w:rsidRPr="00224753" w:rsidRDefault="00EB4289" w:rsidP="00051618">
            <w:pPr>
              <w:autoSpaceDE w:val="0"/>
              <w:autoSpaceDN w:val="0"/>
              <w:adjustRightInd w:val="0"/>
              <w:spacing w:after="120" w:line="276" w:lineRule="auto"/>
              <w:ind w:left="21" w:hanging="10"/>
              <w:rPr>
                <w:sz w:val="20"/>
                <w:szCs w:val="20"/>
              </w:rPr>
            </w:pPr>
          </w:p>
        </w:tc>
        <w:tc>
          <w:tcPr>
            <w:tcW w:w="1143" w:type="dxa"/>
            <w:gridSpan w:val="2"/>
            <w:vAlign w:val="center"/>
          </w:tcPr>
          <w:p w14:paraId="727F3542" w14:textId="77777777" w:rsidR="00EB4289" w:rsidRPr="00224753" w:rsidRDefault="00EB4289" w:rsidP="00051618">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152B2076" w14:textId="77777777" w:rsidR="00EB4289" w:rsidRPr="00224753" w:rsidRDefault="00EB4289" w:rsidP="00051618">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2890F88"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A09C001" w14:textId="77777777" w:rsidTr="00051618">
        <w:trPr>
          <w:trHeight w:val="600"/>
        </w:trPr>
        <w:tc>
          <w:tcPr>
            <w:tcW w:w="965" w:type="dxa"/>
            <w:gridSpan w:val="2"/>
          </w:tcPr>
          <w:p w14:paraId="723328B9"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FAE2B02" w14:textId="77777777" w:rsidR="00EB4289" w:rsidRPr="00224753" w:rsidRDefault="00EB4289" w:rsidP="00051618">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16 skupaj v EUR brez DDV</w:t>
            </w:r>
          </w:p>
        </w:tc>
        <w:tc>
          <w:tcPr>
            <w:tcW w:w="1291" w:type="dxa"/>
            <w:vAlign w:val="bottom"/>
          </w:tcPr>
          <w:p w14:paraId="47B4B17C"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3D93B735" w14:textId="77777777" w:rsidTr="00051618">
        <w:trPr>
          <w:trHeight w:val="600"/>
        </w:trPr>
        <w:tc>
          <w:tcPr>
            <w:tcW w:w="965" w:type="dxa"/>
            <w:gridSpan w:val="2"/>
          </w:tcPr>
          <w:p w14:paraId="6317DE06"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22"/>
                <w:szCs w:val="22"/>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25AD692B"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brez DDV</w:t>
            </w:r>
          </w:p>
        </w:tc>
        <w:tc>
          <w:tcPr>
            <w:tcW w:w="1291" w:type="dxa"/>
            <w:tcBorders>
              <w:left w:val="single" w:sz="4" w:space="0" w:color="auto"/>
            </w:tcBorders>
            <w:vAlign w:val="center"/>
          </w:tcPr>
          <w:p w14:paraId="08A85A0F"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6AA69538" w14:textId="77777777" w:rsidTr="00051618">
        <w:trPr>
          <w:trHeight w:val="600"/>
        </w:trPr>
        <w:tc>
          <w:tcPr>
            <w:tcW w:w="965" w:type="dxa"/>
            <w:gridSpan w:val="2"/>
          </w:tcPr>
          <w:p w14:paraId="66E84A36"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18"/>
                <w:szCs w:val="18"/>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7873F146"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18"/>
                <w:szCs w:val="18"/>
                <w:lang w:eastAsia="ko-KR"/>
              </w:rPr>
            </w:pPr>
            <w:r w:rsidRPr="00224753">
              <w:rPr>
                <w:rFonts w:eastAsia="Batang" w:cs="Arial"/>
                <w:b/>
                <w:sz w:val="18"/>
                <w:szCs w:val="18"/>
                <w:lang w:eastAsia="ko-KR"/>
              </w:rPr>
              <w:t>22% DDV</w:t>
            </w:r>
          </w:p>
        </w:tc>
        <w:tc>
          <w:tcPr>
            <w:tcW w:w="1291" w:type="dxa"/>
            <w:tcBorders>
              <w:left w:val="single" w:sz="4" w:space="0" w:color="auto"/>
            </w:tcBorders>
            <w:vAlign w:val="center"/>
          </w:tcPr>
          <w:p w14:paraId="12FC0DB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r w:rsidR="00EB4289" w:rsidRPr="00224753" w14:paraId="7CFD7C25" w14:textId="77777777" w:rsidTr="00051618">
        <w:trPr>
          <w:trHeight w:val="600"/>
        </w:trPr>
        <w:tc>
          <w:tcPr>
            <w:tcW w:w="965" w:type="dxa"/>
            <w:gridSpan w:val="2"/>
          </w:tcPr>
          <w:p w14:paraId="13B77597"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22"/>
                <w:szCs w:val="22"/>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0026D915" w14:textId="77777777" w:rsidR="00EB4289" w:rsidRPr="00224753" w:rsidRDefault="00EB4289" w:rsidP="00051618">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z DDV</w:t>
            </w:r>
          </w:p>
        </w:tc>
        <w:tc>
          <w:tcPr>
            <w:tcW w:w="1291" w:type="dxa"/>
            <w:tcBorders>
              <w:left w:val="single" w:sz="4" w:space="0" w:color="auto"/>
            </w:tcBorders>
            <w:vAlign w:val="center"/>
          </w:tcPr>
          <w:p w14:paraId="6D62A915" w14:textId="77777777" w:rsidR="00EB4289" w:rsidRPr="00224753" w:rsidRDefault="00EB4289" w:rsidP="00051618">
            <w:pPr>
              <w:autoSpaceDE w:val="0"/>
              <w:autoSpaceDN w:val="0"/>
              <w:adjustRightInd w:val="0"/>
              <w:spacing w:after="120" w:line="276" w:lineRule="auto"/>
              <w:ind w:left="21" w:hanging="10"/>
              <w:rPr>
                <w:rFonts w:eastAsia="Batang" w:cs="Arial"/>
                <w:sz w:val="18"/>
                <w:szCs w:val="18"/>
                <w:lang w:eastAsia="ko-KR"/>
              </w:rPr>
            </w:pPr>
          </w:p>
        </w:tc>
      </w:tr>
    </w:tbl>
    <w:p w14:paraId="239086DD" w14:textId="77777777" w:rsidR="00EB4289" w:rsidRDefault="00EB4289" w:rsidP="00EB4289">
      <w:pPr>
        <w:rPr>
          <w:rFonts w:ascii="Arial" w:hAnsi="Arial" w:cs="Arial"/>
          <w:sz w:val="20"/>
          <w:szCs w:val="20"/>
        </w:rPr>
      </w:pPr>
    </w:p>
    <w:p w14:paraId="7A9283A7" w14:textId="77777777" w:rsidR="00EB4289" w:rsidRPr="00623D3C" w:rsidRDefault="00EB4289" w:rsidP="00EB4289">
      <w:pPr>
        <w:rPr>
          <w:rFonts w:ascii="Arial" w:hAnsi="Arial" w:cs="Arial"/>
          <w:b/>
          <w:bCs/>
          <w:color w:val="EE0000"/>
          <w:sz w:val="20"/>
          <w:szCs w:val="20"/>
          <w:u w:val="single"/>
        </w:rPr>
      </w:pPr>
      <w:r w:rsidRPr="00623D3C">
        <w:rPr>
          <w:rFonts w:ascii="Arial" w:hAnsi="Arial" w:cs="Arial"/>
          <w:b/>
          <w:bCs/>
          <w:color w:val="EE0000"/>
          <w:sz w:val="20"/>
          <w:szCs w:val="20"/>
        </w:rPr>
        <w:t xml:space="preserve">*Opomba: </w:t>
      </w:r>
      <w:r w:rsidRPr="00623D3C">
        <w:rPr>
          <w:rFonts w:ascii="Arial" w:hAnsi="Arial" w:cs="Arial"/>
          <w:b/>
          <w:bCs/>
          <w:color w:val="EE0000"/>
          <w:sz w:val="20"/>
          <w:szCs w:val="20"/>
          <w:u w:val="single"/>
        </w:rPr>
        <w:t>V stolpec dobavni rok ponudnik za vsako ponujeno pozicijo vpiše predviden maksimalni dobavni rok</w:t>
      </w:r>
      <w:r>
        <w:rPr>
          <w:rFonts w:ascii="Arial" w:hAnsi="Arial" w:cs="Arial"/>
          <w:b/>
          <w:bCs/>
          <w:color w:val="EE0000"/>
          <w:sz w:val="20"/>
          <w:szCs w:val="20"/>
          <w:u w:val="single"/>
        </w:rPr>
        <w:t xml:space="preserve"> v dneh od pisnega odpoklica s strani naročnika</w:t>
      </w:r>
      <w:r w:rsidRPr="00623D3C">
        <w:rPr>
          <w:rFonts w:ascii="Arial" w:hAnsi="Arial" w:cs="Arial"/>
          <w:b/>
          <w:bCs/>
          <w:color w:val="EE0000"/>
          <w:sz w:val="20"/>
          <w:szCs w:val="20"/>
          <w:u w:val="single"/>
        </w:rPr>
        <w:t>.</w:t>
      </w:r>
    </w:p>
    <w:p w14:paraId="61D1A6C9" w14:textId="77777777" w:rsidR="00EB4289" w:rsidRDefault="00EB4289" w:rsidP="00EB4289">
      <w:pPr>
        <w:rPr>
          <w:rFonts w:ascii="Arial" w:hAnsi="Arial" w:cs="Arial"/>
          <w:sz w:val="20"/>
          <w:szCs w:val="20"/>
        </w:rPr>
      </w:pPr>
    </w:p>
    <w:p w14:paraId="42F85672" w14:textId="77777777" w:rsidR="00EB4289" w:rsidRPr="00714772" w:rsidRDefault="00EB4289" w:rsidP="00EB4289">
      <w:pPr>
        <w:rPr>
          <w:rFonts w:ascii="Arial" w:hAnsi="Arial" w:cs="Arial"/>
          <w:color w:val="EE0000"/>
          <w:sz w:val="20"/>
          <w:szCs w:val="20"/>
        </w:rPr>
      </w:pPr>
      <w:bookmarkStart w:id="6" w:name="_Hlk216770909"/>
      <w:r w:rsidRPr="00714772">
        <w:rPr>
          <w:rFonts w:ascii="Arial" w:hAnsi="Arial" w:cs="Arial"/>
          <w:color w:val="EE0000"/>
          <w:sz w:val="20"/>
          <w:szCs w:val="20"/>
        </w:rPr>
        <w:t>Ponudnik mora ponuditi vse pozicije znotraj posameznega sklopa.</w:t>
      </w:r>
    </w:p>
    <w:bookmarkEnd w:id="6"/>
    <w:p w14:paraId="4C191CB2" w14:textId="77777777" w:rsidR="00EB4289" w:rsidRPr="00224753" w:rsidRDefault="00EB4289" w:rsidP="00EB4289">
      <w:pPr>
        <w:rPr>
          <w:rFonts w:ascii="Arial" w:hAnsi="Arial" w:cs="Arial"/>
          <w:sz w:val="20"/>
          <w:szCs w:val="20"/>
        </w:rPr>
      </w:pPr>
    </w:p>
    <w:p w14:paraId="7A6EA4DD" w14:textId="77777777" w:rsidR="00EB4289" w:rsidRPr="00224753" w:rsidRDefault="00EB4289" w:rsidP="00EB4289">
      <w:pPr>
        <w:tabs>
          <w:tab w:val="num" w:pos="0"/>
        </w:tabs>
        <w:jc w:val="both"/>
        <w:rPr>
          <w:rFonts w:ascii="Arial" w:hAnsi="Arial" w:cs="Arial"/>
          <w:sz w:val="20"/>
        </w:rPr>
      </w:pPr>
      <w:r w:rsidRPr="00224753">
        <w:rPr>
          <w:rFonts w:ascii="Arial" w:hAnsi="Arial" w:cs="Arial"/>
          <w:sz w:val="20"/>
        </w:rPr>
        <w:t>II. Ponudbeni pogoji</w:t>
      </w:r>
    </w:p>
    <w:p w14:paraId="01B7A814" w14:textId="77777777" w:rsidR="00EB4289" w:rsidRPr="00224753" w:rsidRDefault="00EB4289" w:rsidP="00EB4289">
      <w:pPr>
        <w:jc w:val="both"/>
        <w:rPr>
          <w:rFonts w:ascii="Arial" w:hAnsi="Arial" w:cs="Arial"/>
          <w:sz w:val="20"/>
          <w:szCs w:val="20"/>
        </w:rPr>
      </w:pPr>
    </w:p>
    <w:p w14:paraId="7DB7A90E" w14:textId="77777777" w:rsidR="00EB4289" w:rsidRPr="00224753" w:rsidRDefault="00EB4289" w:rsidP="00EB4289">
      <w:pPr>
        <w:autoSpaceDE w:val="0"/>
        <w:autoSpaceDN w:val="0"/>
        <w:adjustRightInd w:val="0"/>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Pariteta</w:t>
      </w:r>
    </w:p>
    <w:p w14:paraId="09DD7B39" w14:textId="77777777" w:rsidR="00EB4289" w:rsidRPr="00224753" w:rsidRDefault="00EB4289" w:rsidP="00EB4289">
      <w:pPr>
        <w:jc w:val="both"/>
        <w:rPr>
          <w:rFonts w:ascii="Arial" w:eastAsia="Batang" w:hAnsi="Arial" w:cs="Arial"/>
          <w:sz w:val="20"/>
          <w:szCs w:val="20"/>
        </w:rPr>
      </w:pPr>
      <w:r w:rsidRPr="00224753">
        <w:rPr>
          <w:rFonts w:ascii="Arial" w:eastAsia="Batang" w:hAnsi="Arial" w:cs="Arial"/>
          <w:sz w:val="20"/>
          <w:szCs w:val="20"/>
        </w:rPr>
        <w:t>Ponudnik bo rezervne dele za serijo 610 in 510 dobavil na pariteto DDP (</w:t>
      </w:r>
      <w:proofErr w:type="spellStart"/>
      <w:r w:rsidRPr="00224753">
        <w:rPr>
          <w:rFonts w:ascii="Arial" w:eastAsia="Batang" w:hAnsi="Arial" w:cs="Arial"/>
          <w:sz w:val="20"/>
          <w:szCs w:val="20"/>
        </w:rPr>
        <w:t>Incoterms</w:t>
      </w:r>
      <w:proofErr w:type="spellEnd"/>
      <w:r w:rsidRPr="00224753">
        <w:rPr>
          <w:rFonts w:ascii="Arial" w:eastAsia="Batang" w:hAnsi="Arial" w:cs="Arial"/>
          <w:sz w:val="20"/>
          <w:szCs w:val="20"/>
        </w:rPr>
        <w:t xml:space="preserve"> 2020) SŽ-Vleka in tehnika d.o.o., Center Ljubljana, Zaloška cesta 217, 1000 Ljubljana.</w:t>
      </w:r>
    </w:p>
    <w:p w14:paraId="10CCEAF0" w14:textId="77777777" w:rsidR="00EB4289" w:rsidRPr="00224753" w:rsidRDefault="00EB4289" w:rsidP="00EB4289">
      <w:pPr>
        <w:jc w:val="both"/>
        <w:rPr>
          <w:rFonts w:ascii="Arial" w:hAnsi="Arial" w:cs="Arial"/>
          <w:sz w:val="20"/>
          <w:szCs w:val="20"/>
        </w:rPr>
      </w:pPr>
    </w:p>
    <w:p w14:paraId="205DB9A1" w14:textId="77777777" w:rsidR="00EB4289" w:rsidRPr="00224753" w:rsidRDefault="00EB4289" w:rsidP="00EB4289">
      <w:pPr>
        <w:jc w:val="both"/>
        <w:rPr>
          <w:rFonts w:ascii="Arial" w:hAnsi="Arial" w:cs="Arial"/>
          <w:sz w:val="20"/>
          <w:szCs w:val="20"/>
        </w:rPr>
      </w:pPr>
      <w:r w:rsidRPr="00224753">
        <w:rPr>
          <w:rFonts w:ascii="Arial" w:hAnsi="Arial" w:cs="Arial"/>
          <w:b/>
          <w:sz w:val="20"/>
          <w:szCs w:val="20"/>
        </w:rPr>
        <w:t>Rok plačila</w:t>
      </w:r>
      <w:r w:rsidRPr="00224753">
        <w:rPr>
          <w:rFonts w:ascii="Arial" w:hAnsi="Arial" w:cs="Arial"/>
          <w:sz w:val="20"/>
          <w:szCs w:val="20"/>
        </w:rPr>
        <w:t xml:space="preserve"> je 30 dni od dneva prejema računa.</w:t>
      </w:r>
    </w:p>
    <w:p w14:paraId="46A7110E" w14:textId="77777777" w:rsidR="00EB4289" w:rsidRPr="00224753" w:rsidRDefault="00EB4289" w:rsidP="00EB4289">
      <w:pPr>
        <w:jc w:val="both"/>
        <w:rPr>
          <w:rFonts w:ascii="Arial" w:hAnsi="Arial" w:cs="Arial"/>
          <w:sz w:val="20"/>
          <w:szCs w:val="20"/>
        </w:rPr>
      </w:pPr>
    </w:p>
    <w:p w14:paraId="12462F70" w14:textId="77777777" w:rsidR="00EB4289" w:rsidRPr="00224753" w:rsidRDefault="00EB4289" w:rsidP="00EB4289">
      <w:pPr>
        <w:jc w:val="both"/>
        <w:rPr>
          <w:rFonts w:ascii="Arial" w:hAnsi="Arial" w:cs="Arial"/>
          <w:b/>
          <w:sz w:val="20"/>
          <w:szCs w:val="20"/>
        </w:rPr>
      </w:pPr>
      <w:r w:rsidRPr="00224753">
        <w:rPr>
          <w:rFonts w:ascii="Arial" w:hAnsi="Arial" w:cs="Arial"/>
          <w:b/>
          <w:sz w:val="20"/>
          <w:szCs w:val="20"/>
        </w:rPr>
        <w:t xml:space="preserve">Rok dobave </w:t>
      </w:r>
    </w:p>
    <w:p w14:paraId="5A9820EC" w14:textId="77777777" w:rsidR="007B29AB" w:rsidRPr="00623D3C" w:rsidRDefault="007B29AB" w:rsidP="007B29AB">
      <w:pPr>
        <w:jc w:val="both"/>
        <w:rPr>
          <w:rFonts w:ascii="Arial" w:hAnsi="Arial" w:cs="Arial"/>
          <w:color w:val="EE0000"/>
          <w:sz w:val="20"/>
          <w:szCs w:val="20"/>
        </w:rPr>
      </w:pPr>
      <w:r w:rsidRPr="00130F15">
        <w:rPr>
          <w:rFonts w:ascii="Arial" w:hAnsi="Arial" w:cs="Arial"/>
          <w:sz w:val="20"/>
          <w:szCs w:val="20"/>
        </w:rPr>
        <w:t>Ponudnik bo blago dobavil na podlagi odpoklicev, za vsako posamezno dobavo.</w:t>
      </w:r>
      <w:r w:rsidRPr="00224753">
        <w:rPr>
          <w:rFonts w:ascii="Arial" w:hAnsi="Arial" w:cs="Arial"/>
          <w:sz w:val="20"/>
          <w:szCs w:val="20"/>
        </w:rPr>
        <w:t xml:space="preserve"> </w:t>
      </w:r>
      <w:r>
        <w:rPr>
          <w:rFonts w:ascii="Arial" w:hAnsi="Arial" w:cs="Arial"/>
          <w:color w:val="EE0000"/>
          <w:sz w:val="20"/>
          <w:szCs w:val="20"/>
        </w:rPr>
        <w:t>P</w:t>
      </w:r>
      <w:r w:rsidRPr="00623D3C">
        <w:rPr>
          <w:rFonts w:ascii="Arial" w:hAnsi="Arial" w:cs="Arial"/>
          <w:color w:val="EE0000"/>
          <w:sz w:val="20"/>
          <w:szCs w:val="20"/>
        </w:rPr>
        <w:t>onudnik posameznega sklopa se zavezuje, da bo izvedel dobavo rezervnih delov za serijo 610 in 510 najkasneje v dobavnem roku, ki ga je navedel v ponudbenem predračunu, od vsakokratnega pisnega odpoklica s strani naročnika (poslanega po pošti ali e-pošti). Veljavnost pogodbe je do 31.12.2027.</w:t>
      </w:r>
    </w:p>
    <w:p w14:paraId="12383654" w14:textId="77777777" w:rsidR="00EB4289" w:rsidRPr="00224753" w:rsidRDefault="00EB4289" w:rsidP="00EB4289">
      <w:pPr>
        <w:jc w:val="both"/>
        <w:rPr>
          <w:rFonts w:ascii="Arial" w:hAnsi="Arial" w:cs="Arial"/>
          <w:sz w:val="20"/>
          <w:szCs w:val="20"/>
        </w:rPr>
      </w:pPr>
    </w:p>
    <w:p w14:paraId="1188DD34"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A9ADF91" w14:textId="77777777" w:rsidR="00EB4289" w:rsidRPr="00224753" w:rsidRDefault="00EB4289" w:rsidP="00EB4289">
      <w:pPr>
        <w:jc w:val="both"/>
        <w:rPr>
          <w:rFonts w:ascii="Arial" w:hAnsi="Arial" w:cs="Arial"/>
          <w:sz w:val="20"/>
          <w:szCs w:val="20"/>
        </w:rPr>
      </w:pPr>
    </w:p>
    <w:p w14:paraId="327FA90D"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Zavedamo se, da si kot naročnik pridržujete pravico, da naše ponudbe ne izberete.</w:t>
      </w:r>
    </w:p>
    <w:p w14:paraId="6685165C" w14:textId="77777777" w:rsidR="00EB4289" w:rsidRPr="00224753" w:rsidRDefault="00EB4289" w:rsidP="00EB4289">
      <w:pPr>
        <w:jc w:val="both"/>
        <w:rPr>
          <w:rFonts w:ascii="Arial" w:hAnsi="Arial" w:cs="Arial"/>
          <w:sz w:val="20"/>
          <w:szCs w:val="20"/>
        </w:rPr>
      </w:pPr>
    </w:p>
    <w:p w14:paraId="1AB7C1EF"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Strinjamo se, da naša ponudba velja za dobo 120 dni od datuma, določenega za oddajo ponudbe, kot je določeno v razpisni dokumentaciji, in bo za nas obvezujoča.</w:t>
      </w:r>
    </w:p>
    <w:p w14:paraId="1697A0A1"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Dokler se ne pripravi in ne podpiše uradna pogodba med nami, ta ponudba, skupaj z vašim obvestilom o izboru ponudnika tvori med nami obvezujočo pogodbo.</w:t>
      </w:r>
    </w:p>
    <w:p w14:paraId="51F9F9CF" w14:textId="77777777" w:rsidR="00EB4289" w:rsidRDefault="00EB4289" w:rsidP="00EB4289">
      <w:pPr>
        <w:rPr>
          <w:rFonts w:ascii="Arial" w:hAnsi="Arial" w:cs="Arial"/>
          <w:b/>
          <w:sz w:val="20"/>
          <w:szCs w:val="20"/>
        </w:rPr>
      </w:pPr>
    </w:p>
    <w:p w14:paraId="7DF15250" w14:textId="77777777" w:rsidR="00EB4289" w:rsidRDefault="00EB4289" w:rsidP="00EB4289">
      <w:pPr>
        <w:rPr>
          <w:rFonts w:ascii="Arial" w:hAnsi="Arial" w:cs="Arial"/>
          <w:b/>
          <w:sz w:val="20"/>
          <w:szCs w:val="20"/>
        </w:rPr>
      </w:pPr>
    </w:p>
    <w:p w14:paraId="2DEFB848" w14:textId="77777777" w:rsidR="00EB4289" w:rsidRDefault="00EB4289" w:rsidP="00EB4289">
      <w:pPr>
        <w:rPr>
          <w:rFonts w:ascii="Arial" w:hAnsi="Arial" w:cs="Arial"/>
          <w:b/>
          <w:sz w:val="20"/>
          <w:szCs w:val="20"/>
        </w:rPr>
      </w:pPr>
    </w:p>
    <w:p w14:paraId="607D6750" w14:textId="77777777" w:rsidR="00EB4289" w:rsidRDefault="00EB4289" w:rsidP="00EB4289">
      <w:pPr>
        <w:rPr>
          <w:rFonts w:ascii="Arial" w:hAnsi="Arial" w:cs="Arial"/>
          <w:b/>
          <w:sz w:val="20"/>
          <w:szCs w:val="20"/>
        </w:rPr>
      </w:pPr>
    </w:p>
    <w:p w14:paraId="45F15B01" w14:textId="77777777" w:rsidR="00EB4289" w:rsidRDefault="00EB4289" w:rsidP="00EB4289">
      <w:pPr>
        <w:rPr>
          <w:rFonts w:ascii="Arial" w:hAnsi="Arial" w:cs="Arial"/>
          <w:b/>
          <w:sz w:val="20"/>
          <w:szCs w:val="20"/>
        </w:rPr>
      </w:pPr>
    </w:p>
    <w:p w14:paraId="573D0144" w14:textId="77777777" w:rsidR="00EB4289" w:rsidRDefault="00EB4289" w:rsidP="00EB4289">
      <w:pPr>
        <w:rPr>
          <w:rFonts w:ascii="Arial" w:hAnsi="Arial" w:cs="Arial"/>
          <w:b/>
          <w:sz w:val="20"/>
          <w:szCs w:val="20"/>
        </w:rPr>
      </w:pPr>
    </w:p>
    <w:p w14:paraId="5A66679E" w14:textId="77777777" w:rsidR="00EB4289" w:rsidRDefault="00EB4289" w:rsidP="00EB4289">
      <w:pPr>
        <w:rPr>
          <w:rFonts w:ascii="Arial" w:hAnsi="Arial" w:cs="Arial"/>
          <w:b/>
          <w:sz w:val="20"/>
          <w:szCs w:val="20"/>
        </w:rPr>
      </w:pPr>
    </w:p>
    <w:p w14:paraId="25A1F10A" w14:textId="77777777" w:rsidR="00EB4289" w:rsidRDefault="00EB4289" w:rsidP="00EB4289">
      <w:pPr>
        <w:rPr>
          <w:rFonts w:ascii="Arial" w:hAnsi="Arial" w:cs="Arial"/>
          <w:b/>
          <w:sz w:val="20"/>
          <w:szCs w:val="20"/>
        </w:rPr>
      </w:pPr>
    </w:p>
    <w:p w14:paraId="50A8E1E7" w14:textId="77777777" w:rsidR="00EB4289" w:rsidRDefault="00EB4289" w:rsidP="00EB4289">
      <w:pPr>
        <w:rPr>
          <w:rFonts w:ascii="Arial" w:hAnsi="Arial" w:cs="Arial"/>
          <w:b/>
          <w:sz w:val="20"/>
          <w:szCs w:val="20"/>
        </w:rPr>
      </w:pPr>
    </w:p>
    <w:p w14:paraId="79EF2984" w14:textId="77777777" w:rsidR="00EB4289" w:rsidRDefault="00EB4289" w:rsidP="00EB4289">
      <w:pPr>
        <w:rPr>
          <w:rFonts w:ascii="Arial" w:hAnsi="Arial" w:cs="Arial"/>
          <w:b/>
          <w:sz w:val="20"/>
          <w:szCs w:val="20"/>
        </w:rPr>
      </w:pPr>
    </w:p>
    <w:p w14:paraId="67189B8C" w14:textId="77777777" w:rsidR="00EB4289" w:rsidRDefault="00EB4289" w:rsidP="00EB4289">
      <w:pPr>
        <w:rPr>
          <w:rFonts w:ascii="Arial" w:hAnsi="Arial" w:cs="Arial"/>
          <w:b/>
          <w:sz w:val="20"/>
          <w:szCs w:val="20"/>
        </w:rPr>
      </w:pPr>
    </w:p>
    <w:p w14:paraId="36142798" w14:textId="77777777" w:rsidR="00EB4289" w:rsidRDefault="00EB4289" w:rsidP="00EB4289">
      <w:pPr>
        <w:rPr>
          <w:rFonts w:ascii="Arial" w:hAnsi="Arial" w:cs="Arial"/>
          <w:b/>
          <w:sz w:val="20"/>
          <w:szCs w:val="20"/>
        </w:rPr>
      </w:pPr>
    </w:p>
    <w:p w14:paraId="3E3FD4FA" w14:textId="77777777" w:rsidR="00EB4289" w:rsidRDefault="00EB4289" w:rsidP="00EB4289">
      <w:pPr>
        <w:rPr>
          <w:rFonts w:ascii="Arial" w:hAnsi="Arial" w:cs="Arial"/>
          <w:b/>
          <w:sz w:val="20"/>
          <w:szCs w:val="20"/>
        </w:rPr>
      </w:pPr>
    </w:p>
    <w:p w14:paraId="31DA3DBC" w14:textId="77777777" w:rsidR="00EB4289" w:rsidRDefault="00EB4289" w:rsidP="00EB4289">
      <w:pPr>
        <w:rPr>
          <w:rFonts w:ascii="Arial" w:hAnsi="Arial" w:cs="Arial"/>
          <w:b/>
          <w:sz w:val="20"/>
          <w:szCs w:val="20"/>
        </w:rPr>
      </w:pPr>
    </w:p>
    <w:p w14:paraId="1C7F10A5" w14:textId="77777777" w:rsidR="00EB4289" w:rsidRDefault="00EB4289" w:rsidP="00EB4289">
      <w:pPr>
        <w:rPr>
          <w:rFonts w:ascii="Arial" w:hAnsi="Arial" w:cs="Arial"/>
          <w:b/>
          <w:sz w:val="20"/>
          <w:szCs w:val="20"/>
        </w:rPr>
      </w:pPr>
    </w:p>
    <w:p w14:paraId="51AE3806" w14:textId="77777777" w:rsidR="00EB4289" w:rsidRDefault="00EB4289" w:rsidP="00EB4289">
      <w:pPr>
        <w:rPr>
          <w:rFonts w:ascii="Arial" w:hAnsi="Arial" w:cs="Arial"/>
          <w:b/>
          <w:sz w:val="20"/>
          <w:szCs w:val="20"/>
        </w:rPr>
      </w:pPr>
    </w:p>
    <w:p w14:paraId="23A80CDB" w14:textId="77777777" w:rsidR="00EB4289" w:rsidRDefault="00EB4289" w:rsidP="00EB4289">
      <w:pPr>
        <w:rPr>
          <w:rFonts w:ascii="Arial" w:hAnsi="Arial" w:cs="Arial"/>
          <w:b/>
          <w:sz w:val="20"/>
          <w:szCs w:val="20"/>
        </w:rPr>
      </w:pPr>
    </w:p>
    <w:p w14:paraId="0101FCC3" w14:textId="77777777" w:rsidR="00EB4289" w:rsidRDefault="00EB4289" w:rsidP="00EB4289">
      <w:pPr>
        <w:rPr>
          <w:rFonts w:ascii="Arial" w:hAnsi="Arial" w:cs="Arial"/>
          <w:b/>
          <w:sz w:val="20"/>
          <w:szCs w:val="20"/>
        </w:rPr>
      </w:pPr>
    </w:p>
    <w:p w14:paraId="444A7817" w14:textId="77777777" w:rsidR="00EB4289" w:rsidRDefault="00EB4289" w:rsidP="00EB4289">
      <w:pPr>
        <w:rPr>
          <w:rFonts w:ascii="Arial" w:hAnsi="Arial" w:cs="Arial"/>
          <w:b/>
          <w:sz w:val="20"/>
          <w:szCs w:val="20"/>
        </w:rPr>
      </w:pPr>
    </w:p>
    <w:p w14:paraId="77EDED7C" w14:textId="77777777" w:rsidR="00EB4289" w:rsidRDefault="00EB4289" w:rsidP="00EB4289">
      <w:pPr>
        <w:rPr>
          <w:rFonts w:ascii="Arial" w:hAnsi="Arial" w:cs="Arial"/>
          <w:b/>
          <w:sz w:val="20"/>
          <w:szCs w:val="20"/>
        </w:rPr>
      </w:pPr>
    </w:p>
    <w:p w14:paraId="7DBC9F43" w14:textId="77777777" w:rsidR="00EB4289" w:rsidRDefault="00EB4289" w:rsidP="00EB4289">
      <w:pPr>
        <w:rPr>
          <w:rFonts w:ascii="Arial" w:hAnsi="Arial" w:cs="Arial"/>
          <w:b/>
          <w:sz w:val="20"/>
          <w:szCs w:val="20"/>
        </w:rPr>
      </w:pPr>
    </w:p>
    <w:p w14:paraId="4836B8DD" w14:textId="77777777" w:rsidR="00EB4289" w:rsidRDefault="00EB4289" w:rsidP="00EB4289">
      <w:pPr>
        <w:rPr>
          <w:rFonts w:ascii="Arial" w:hAnsi="Arial" w:cs="Arial"/>
          <w:b/>
          <w:sz w:val="20"/>
          <w:szCs w:val="20"/>
        </w:rPr>
      </w:pPr>
    </w:p>
    <w:p w14:paraId="765EC2EF" w14:textId="77777777" w:rsidR="00EB4289" w:rsidRDefault="00EB4289" w:rsidP="00EB4289">
      <w:pPr>
        <w:rPr>
          <w:rFonts w:ascii="Arial" w:hAnsi="Arial" w:cs="Arial"/>
          <w:b/>
          <w:sz w:val="20"/>
          <w:szCs w:val="20"/>
        </w:rPr>
      </w:pPr>
    </w:p>
    <w:p w14:paraId="2C69440F" w14:textId="77777777" w:rsidR="00EB4289" w:rsidRDefault="00EB4289" w:rsidP="00EB4289">
      <w:pPr>
        <w:rPr>
          <w:rFonts w:ascii="Arial" w:hAnsi="Arial" w:cs="Arial"/>
          <w:b/>
          <w:sz w:val="20"/>
          <w:szCs w:val="20"/>
        </w:rPr>
      </w:pPr>
    </w:p>
    <w:p w14:paraId="5D64C964" w14:textId="77777777" w:rsidR="00EB4289" w:rsidRDefault="00EB4289" w:rsidP="00EB4289">
      <w:pPr>
        <w:rPr>
          <w:rFonts w:ascii="Arial" w:hAnsi="Arial" w:cs="Arial"/>
          <w:b/>
          <w:sz w:val="20"/>
          <w:szCs w:val="20"/>
        </w:rPr>
      </w:pPr>
    </w:p>
    <w:p w14:paraId="7E8EE847" w14:textId="77777777" w:rsidR="00EB4289" w:rsidRDefault="00EB4289" w:rsidP="00EB4289">
      <w:pPr>
        <w:rPr>
          <w:rFonts w:ascii="Arial" w:hAnsi="Arial" w:cs="Arial"/>
          <w:b/>
          <w:sz w:val="20"/>
          <w:szCs w:val="20"/>
        </w:rPr>
      </w:pPr>
    </w:p>
    <w:p w14:paraId="4B71DBA9" w14:textId="77777777" w:rsidR="00EB4289" w:rsidRDefault="00EB4289" w:rsidP="00EB4289">
      <w:pPr>
        <w:rPr>
          <w:rFonts w:ascii="Arial" w:hAnsi="Arial" w:cs="Arial"/>
          <w:b/>
          <w:sz w:val="20"/>
          <w:szCs w:val="20"/>
        </w:rPr>
      </w:pPr>
    </w:p>
    <w:p w14:paraId="6A04C393" w14:textId="77777777" w:rsidR="00EB4289" w:rsidRDefault="00EB4289" w:rsidP="00EB4289">
      <w:pPr>
        <w:rPr>
          <w:rFonts w:ascii="Arial" w:hAnsi="Arial" w:cs="Arial"/>
          <w:b/>
          <w:sz w:val="20"/>
          <w:szCs w:val="20"/>
        </w:rPr>
      </w:pPr>
    </w:p>
    <w:p w14:paraId="53CFCECB" w14:textId="77777777" w:rsidR="00EB4289" w:rsidRDefault="00EB4289" w:rsidP="00EB4289">
      <w:pPr>
        <w:rPr>
          <w:rFonts w:ascii="Arial" w:hAnsi="Arial" w:cs="Arial"/>
          <w:b/>
          <w:sz w:val="20"/>
          <w:szCs w:val="20"/>
        </w:rPr>
      </w:pPr>
    </w:p>
    <w:p w14:paraId="663D2D44" w14:textId="77777777" w:rsidR="00EB4289" w:rsidRDefault="00EB4289" w:rsidP="00EB4289">
      <w:pPr>
        <w:rPr>
          <w:rFonts w:ascii="Arial" w:hAnsi="Arial" w:cs="Arial"/>
          <w:b/>
          <w:sz w:val="20"/>
          <w:szCs w:val="20"/>
        </w:rPr>
      </w:pPr>
    </w:p>
    <w:p w14:paraId="53FE7CA4" w14:textId="77777777" w:rsidR="00EB4289" w:rsidRDefault="00EB4289" w:rsidP="00EB4289">
      <w:pPr>
        <w:rPr>
          <w:rFonts w:ascii="Arial" w:hAnsi="Arial" w:cs="Arial"/>
          <w:b/>
          <w:sz w:val="20"/>
          <w:szCs w:val="20"/>
        </w:rPr>
      </w:pPr>
    </w:p>
    <w:p w14:paraId="650091D8" w14:textId="77777777" w:rsidR="00EB4289" w:rsidRDefault="00EB4289" w:rsidP="00EB4289">
      <w:pPr>
        <w:rPr>
          <w:rFonts w:ascii="Arial" w:hAnsi="Arial" w:cs="Arial"/>
          <w:b/>
          <w:sz w:val="20"/>
          <w:szCs w:val="20"/>
        </w:rPr>
      </w:pPr>
    </w:p>
    <w:p w14:paraId="61E7E562" w14:textId="77777777" w:rsidR="00EB4289" w:rsidRDefault="00EB4289" w:rsidP="00EB4289">
      <w:pPr>
        <w:rPr>
          <w:rFonts w:ascii="Arial" w:hAnsi="Arial" w:cs="Arial"/>
          <w:b/>
          <w:sz w:val="20"/>
          <w:szCs w:val="20"/>
        </w:rPr>
      </w:pPr>
    </w:p>
    <w:p w14:paraId="1857B93F" w14:textId="77777777" w:rsidR="00EB4289" w:rsidRDefault="00EB4289" w:rsidP="00EB4289">
      <w:pPr>
        <w:rPr>
          <w:rFonts w:ascii="Arial" w:hAnsi="Arial" w:cs="Arial"/>
          <w:b/>
          <w:sz w:val="20"/>
          <w:szCs w:val="20"/>
        </w:rPr>
      </w:pPr>
    </w:p>
    <w:p w14:paraId="786A54CA" w14:textId="77777777" w:rsidR="00EB4289" w:rsidRDefault="00EB4289" w:rsidP="00EB4289">
      <w:pPr>
        <w:rPr>
          <w:rFonts w:ascii="Arial" w:hAnsi="Arial" w:cs="Arial"/>
          <w:b/>
          <w:sz w:val="20"/>
          <w:szCs w:val="20"/>
        </w:rPr>
      </w:pPr>
    </w:p>
    <w:p w14:paraId="2243BE59" w14:textId="77777777" w:rsidR="00EB4289" w:rsidRPr="00224753" w:rsidRDefault="00EB4289" w:rsidP="00EB4289">
      <w:pPr>
        <w:rPr>
          <w:rFonts w:ascii="Arial" w:hAnsi="Arial" w:cs="Arial"/>
          <w:b/>
          <w:sz w:val="20"/>
          <w:szCs w:val="20"/>
        </w:rPr>
      </w:pPr>
    </w:p>
    <w:p w14:paraId="1BEA24A4"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008C65EC" w14:textId="77777777" w:rsidR="00EB4289" w:rsidRPr="00224753" w:rsidRDefault="00EB4289" w:rsidP="00EB4289">
      <w:pPr>
        <w:pStyle w:val="Naslov2"/>
        <w:rPr>
          <w:i w:val="0"/>
          <w:sz w:val="20"/>
          <w:szCs w:val="20"/>
        </w:rPr>
        <w:sectPr w:rsidR="00EB4289" w:rsidRPr="00224753" w:rsidSect="00EB4289">
          <w:headerReference w:type="default" r:id="rId8"/>
          <w:footerReference w:type="default" r:id="rId9"/>
          <w:headerReference w:type="first" r:id="rId10"/>
          <w:footerReference w:type="first" r:id="rId11"/>
          <w:type w:val="continuous"/>
          <w:pgSz w:w="12240" w:h="15840"/>
          <w:pgMar w:top="1418" w:right="737" w:bottom="1134" w:left="1021" w:header="709" w:footer="312" w:gutter="0"/>
          <w:cols w:space="708"/>
          <w:docGrid w:linePitch="326"/>
        </w:sectPr>
      </w:pPr>
      <w:bookmarkStart w:id="7" w:name="_Toc513809730"/>
      <w:bookmarkStart w:id="8" w:name="_Toc519595407"/>
      <w:bookmarkStart w:id="9" w:name="_Toc532533796"/>
    </w:p>
    <w:p w14:paraId="252EC702" w14:textId="77777777" w:rsidR="00EB4289" w:rsidRPr="00224753" w:rsidRDefault="00EB4289" w:rsidP="00EB4289">
      <w:pPr>
        <w:pStyle w:val="Naslov2"/>
        <w:rPr>
          <w:i w:val="0"/>
          <w:sz w:val="20"/>
          <w:szCs w:val="20"/>
        </w:rPr>
      </w:pPr>
      <w:bookmarkStart w:id="10" w:name="_Toc532533798"/>
      <w:bookmarkStart w:id="11" w:name="_Toc57805098"/>
      <w:bookmarkStart w:id="12" w:name="_Toc210977656"/>
      <w:bookmarkStart w:id="13" w:name="_Hlk107575396"/>
      <w:bookmarkEnd w:id="7"/>
      <w:bookmarkEnd w:id="8"/>
      <w:bookmarkEnd w:id="9"/>
      <w:r w:rsidRPr="00224753">
        <w:rPr>
          <w:i w:val="0"/>
          <w:sz w:val="20"/>
          <w:szCs w:val="20"/>
        </w:rPr>
        <w:lastRenderedPageBreak/>
        <w:t xml:space="preserve">Obrazec </w:t>
      </w:r>
      <w:bookmarkEnd w:id="10"/>
      <w:bookmarkEnd w:id="11"/>
      <w:r w:rsidRPr="00224753">
        <w:rPr>
          <w:i w:val="0"/>
          <w:sz w:val="20"/>
          <w:szCs w:val="20"/>
        </w:rPr>
        <w:t>3</w:t>
      </w:r>
      <w:bookmarkEnd w:id="12"/>
    </w:p>
    <w:p w14:paraId="0E955B04" w14:textId="77777777" w:rsidR="00EB4289" w:rsidRPr="00224753" w:rsidRDefault="00EB4289" w:rsidP="00EB4289">
      <w:pPr>
        <w:autoSpaceDE w:val="0"/>
        <w:autoSpaceDN w:val="0"/>
        <w:adjustRightInd w:val="0"/>
        <w:rPr>
          <w:rFonts w:ascii="Arial" w:hAnsi="Arial" w:cs="Arial"/>
          <w:b/>
          <w:sz w:val="20"/>
          <w:szCs w:val="20"/>
        </w:rPr>
      </w:pPr>
    </w:p>
    <w:p w14:paraId="12D16BC7" w14:textId="77777777" w:rsidR="00EB4289" w:rsidRPr="00224753" w:rsidRDefault="00EB4289" w:rsidP="00EB4289">
      <w:pPr>
        <w:autoSpaceDE w:val="0"/>
        <w:autoSpaceDN w:val="0"/>
        <w:adjustRightInd w:val="0"/>
        <w:rPr>
          <w:rFonts w:ascii="Arial" w:hAnsi="Arial" w:cs="Arial"/>
          <w:b/>
          <w:iCs/>
          <w:spacing w:val="-5"/>
          <w:sz w:val="20"/>
          <w:szCs w:val="20"/>
        </w:rPr>
      </w:pPr>
      <w:bookmarkStart w:id="14" w:name="_Hlk52281782"/>
      <w:r w:rsidRPr="00224753">
        <w:rPr>
          <w:rFonts w:ascii="Arial" w:hAnsi="Arial" w:cs="Arial"/>
          <w:b/>
          <w:sz w:val="20"/>
          <w:szCs w:val="20"/>
        </w:rPr>
        <w:t>VZOREC POGODBE</w:t>
      </w:r>
      <w:r w:rsidRPr="00224753">
        <w:rPr>
          <w:rFonts w:ascii="Arial" w:hAnsi="Arial" w:cs="Arial"/>
          <w:b/>
          <w:iCs/>
          <w:spacing w:val="-5"/>
          <w:sz w:val="20"/>
          <w:szCs w:val="20"/>
        </w:rPr>
        <w:t xml:space="preserve"> </w:t>
      </w:r>
    </w:p>
    <w:bookmarkEnd w:id="13"/>
    <w:bookmarkEnd w:id="14"/>
    <w:p w14:paraId="07207FC9" w14:textId="77777777" w:rsidR="00EB4289" w:rsidRPr="00224753" w:rsidRDefault="00EB4289" w:rsidP="00EB4289">
      <w:pPr>
        <w:autoSpaceDE w:val="0"/>
        <w:autoSpaceDN w:val="0"/>
        <w:adjustRightInd w:val="0"/>
        <w:jc w:val="both"/>
        <w:rPr>
          <w:rFonts w:ascii="Arial" w:hAnsi="Arial" w:cs="Arial"/>
          <w:b/>
          <w:sz w:val="20"/>
          <w:szCs w:val="20"/>
        </w:rPr>
      </w:pPr>
    </w:p>
    <w:p w14:paraId="04D2EC9F" w14:textId="77777777" w:rsidR="00EB4289" w:rsidRPr="00224753" w:rsidRDefault="00EB4289" w:rsidP="00EB4289">
      <w:pPr>
        <w:spacing w:after="4" w:line="261" w:lineRule="auto"/>
        <w:ind w:left="21" w:hanging="10"/>
        <w:jc w:val="both"/>
        <w:rPr>
          <w:rFonts w:ascii="Arial" w:eastAsia="Arial" w:hAnsi="Arial" w:cs="Arial"/>
          <w:sz w:val="20"/>
          <w:szCs w:val="20"/>
        </w:rPr>
      </w:pPr>
      <w:bookmarkStart w:id="15" w:name="_Toc513809733"/>
      <w:bookmarkStart w:id="16" w:name="_Toc523396873"/>
      <w:r w:rsidRPr="00224753">
        <w:rPr>
          <w:rFonts w:ascii="Arial" w:eastAsia="Arial" w:hAnsi="Arial" w:cs="Arial"/>
          <w:b/>
          <w:bCs/>
          <w:sz w:val="20"/>
          <w:szCs w:val="20"/>
        </w:rPr>
        <w:t>SŽ – Vleka in tehnika, d.o.o.</w:t>
      </w:r>
      <w:r w:rsidRPr="00224753">
        <w:rPr>
          <w:rFonts w:ascii="Arial" w:eastAsia="Arial" w:hAnsi="Arial" w:cs="Arial"/>
          <w:b/>
          <w:sz w:val="20"/>
          <w:szCs w:val="20"/>
        </w:rPr>
        <w:t>, Zaloška cesta 217, SI - 1000 Ljubljana</w:t>
      </w:r>
      <w:r w:rsidRPr="00224753">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224753">
        <w:rPr>
          <w:rFonts w:ascii="Arial" w:eastAsia="Arial" w:hAnsi="Arial" w:cs="Arial"/>
          <w:sz w:val="20"/>
          <w:szCs w:val="20"/>
        </w:rPr>
        <w:t>d.d</w:t>
      </w:r>
      <w:proofErr w:type="spellEnd"/>
      <w:r w:rsidRPr="00224753">
        <w:rPr>
          <w:rFonts w:ascii="Arial" w:eastAsia="Arial" w:hAnsi="Arial" w:cs="Arial"/>
          <w:sz w:val="20"/>
          <w:szCs w:val="20"/>
        </w:rPr>
        <w:t>., davčni zavezanec, Identifikacijska številka za DDV: SI99181762, ki ga zastopata direktor Dušan ŽIČKAR in član poslovodstva Matej Pogladič, (v nadaljnjem besedilu: KUPEC)</w:t>
      </w:r>
    </w:p>
    <w:p w14:paraId="2ACC3A23" w14:textId="77777777" w:rsidR="00EB4289" w:rsidRPr="00224753" w:rsidRDefault="00EB4289" w:rsidP="00EB4289">
      <w:pPr>
        <w:rPr>
          <w:rFonts w:ascii="Arial" w:hAnsi="Arial" w:cs="Arial"/>
          <w:sz w:val="20"/>
          <w:szCs w:val="20"/>
        </w:rPr>
      </w:pPr>
    </w:p>
    <w:p w14:paraId="77DF0C8B" w14:textId="77777777" w:rsidR="00EB4289" w:rsidRPr="00224753" w:rsidRDefault="00EB4289" w:rsidP="00EB4289">
      <w:pPr>
        <w:rPr>
          <w:rFonts w:ascii="Arial" w:hAnsi="Arial" w:cs="Arial"/>
          <w:sz w:val="20"/>
          <w:szCs w:val="20"/>
        </w:rPr>
      </w:pPr>
      <w:r w:rsidRPr="00224753">
        <w:rPr>
          <w:rFonts w:ascii="Arial" w:hAnsi="Arial" w:cs="Arial"/>
          <w:sz w:val="20"/>
          <w:szCs w:val="20"/>
        </w:rPr>
        <w:t xml:space="preserve">in </w:t>
      </w:r>
    </w:p>
    <w:p w14:paraId="42F11F0E" w14:textId="77777777" w:rsidR="00EB4289" w:rsidRPr="00224753" w:rsidRDefault="00EB4289" w:rsidP="00EB4289">
      <w:pPr>
        <w:rPr>
          <w:rFonts w:ascii="Arial" w:hAnsi="Arial" w:cs="Arial"/>
          <w:sz w:val="20"/>
          <w:szCs w:val="20"/>
        </w:rPr>
      </w:pPr>
      <w:r w:rsidRPr="00224753">
        <w:rPr>
          <w:rFonts w:ascii="Arial" w:hAnsi="Arial" w:cs="Arial"/>
          <w:sz w:val="20"/>
          <w:szCs w:val="20"/>
        </w:rPr>
        <w:t>………………………………………………………(izvajalec),</w:t>
      </w:r>
    </w:p>
    <w:p w14:paraId="37412332" w14:textId="77777777" w:rsidR="00EB4289" w:rsidRPr="00224753" w:rsidRDefault="00EB4289" w:rsidP="00EB4289">
      <w:pPr>
        <w:rPr>
          <w:rFonts w:ascii="Arial" w:hAnsi="Arial" w:cs="Arial"/>
          <w:sz w:val="20"/>
          <w:szCs w:val="20"/>
        </w:rPr>
      </w:pPr>
      <w:r w:rsidRPr="00224753">
        <w:rPr>
          <w:rFonts w:ascii="Arial" w:hAnsi="Arial" w:cs="Arial"/>
          <w:sz w:val="20"/>
          <w:szCs w:val="20"/>
        </w:rPr>
        <w:t>Registrirano pri ……………………………., Osnovni kapital:……………………………….., Registrski vložek………………………….., Identifikacijska številka za DDV/davčna št.: ……………………., ki ga zastopa ………………………….</w:t>
      </w:r>
    </w:p>
    <w:p w14:paraId="58EFF71A" w14:textId="77777777" w:rsidR="00EB4289" w:rsidRPr="00224753" w:rsidRDefault="00EB4289" w:rsidP="00EB4289">
      <w:pPr>
        <w:rPr>
          <w:rFonts w:ascii="Arial" w:hAnsi="Arial" w:cs="Arial"/>
          <w:sz w:val="20"/>
          <w:szCs w:val="20"/>
        </w:rPr>
      </w:pPr>
      <w:r w:rsidRPr="00224753">
        <w:rPr>
          <w:rFonts w:ascii="Arial" w:hAnsi="Arial" w:cs="Arial"/>
          <w:sz w:val="20"/>
          <w:szCs w:val="20"/>
        </w:rPr>
        <w:t>(v nadaljnjem besedilu: PRODAJALEC)</w:t>
      </w:r>
    </w:p>
    <w:p w14:paraId="08E7744B" w14:textId="77777777" w:rsidR="00EB4289" w:rsidRPr="00224753" w:rsidRDefault="00EB4289" w:rsidP="00EB4289">
      <w:pPr>
        <w:spacing w:before="120"/>
        <w:jc w:val="center"/>
        <w:rPr>
          <w:rFonts w:ascii="Arial" w:hAnsi="Arial" w:cs="Arial"/>
          <w:b/>
          <w:sz w:val="20"/>
          <w:szCs w:val="20"/>
        </w:rPr>
      </w:pPr>
      <w:bookmarkStart w:id="17" w:name="_Toc381959638"/>
      <w:bookmarkStart w:id="18" w:name="_Toc386189390"/>
      <w:bookmarkStart w:id="19" w:name="_Toc445199913"/>
      <w:r w:rsidRPr="00224753">
        <w:rPr>
          <w:rFonts w:ascii="Arial" w:hAnsi="Arial" w:cs="Arial"/>
          <w:b/>
          <w:sz w:val="20"/>
          <w:szCs w:val="20"/>
        </w:rPr>
        <w:t>POGODBO NAB št.: __/2025/</w:t>
      </w:r>
      <w:bookmarkEnd w:id="17"/>
      <w:bookmarkEnd w:id="18"/>
      <w:r w:rsidRPr="00224753">
        <w:rPr>
          <w:rFonts w:ascii="Arial" w:hAnsi="Arial" w:cs="Arial"/>
          <w:b/>
          <w:sz w:val="20"/>
          <w:szCs w:val="20"/>
        </w:rPr>
        <w:t>0</w:t>
      </w:r>
      <w:bookmarkEnd w:id="19"/>
      <w:r w:rsidRPr="00224753">
        <w:rPr>
          <w:rFonts w:ascii="Arial" w:hAnsi="Arial" w:cs="Arial"/>
          <w:b/>
          <w:sz w:val="20"/>
          <w:szCs w:val="20"/>
        </w:rPr>
        <w:t>2</w:t>
      </w:r>
    </w:p>
    <w:p w14:paraId="32651E8A" w14:textId="77777777" w:rsidR="00EB4289" w:rsidRPr="00224753" w:rsidRDefault="00EB4289" w:rsidP="00EB4289">
      <w:pPr>
        <w:jc w:val="both"/>
        <w:rPr>
          <w:rFonts w:ascii="Arial" w:hAnsi="Arial" w:cs="Arial"/>
          <w:sz w:val="20"/>
          <w:szCs w:val="20"/>
        </w:rPr>
      </w:pPr>
    </w:p>
    <w:p w14:paraId="6C515DEF"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 xml:space="preserve">Prodajalec je bil izbran kot najugodnejši ponudnik na podlagi izvedenega javnega naročila v skladu s 40. členom Zakona o javnem naročanju (Ur. l. RS, št. 91/2015, 14/18, 121/21, 10/22, 74/22 – </w:t>
      </w:r>
      <w:proofErr w:type="spellStart"/>
      <w:r w:rsidRPr="00224753">
        <w:rPr>
          <w:rFonts w:ascii="Arial" w:hAnsi="Arial" w:cs="Arial"/>
          <w:sz w:val="20"/>
          <w:szCs w:val="20"/>
        </w:rPr>
        <w:t>odl</w:t>
      </w:r>
      <w:proofErr w:type="spellEnd"/>
      <w:r w:rsidRPr="00224753">
        <w:rPr>
          <w:rFonts w:ascii="Arial" w:hAnsi="Arial" w:cs="Arial"/>
          <w:sz w:val="20"/>
          <w:szCs w:val="20"/>
        </w:rPr>
        <w:t>. US, 100/22 – ZNUZSZS, 28/23 in 88/23-ZOPNN-F; ZJN-3) »</w:t>
      </w:r>
      <w:r w:rsidRPr="00224753">
        <w:rPr>
          <w:rFonts w:ascii="Arial" w:hAnsi="Arial" w:cs="Arial"/>
          <w:b/>
          <w:sz w:val="20"/>
          <w:szCs w:val="20"/>
        </w:rPr>
        <w:t>Rezervni deli za serijo 610 in 510</w:t>
      </w:r>
      <w:r w:rsidRPr="00224753">
        <w:rPr>
          <w:rFonts w:ascii="Arial" w:hAnsi="Arial" w:cs="Arial"/>
          <w:sz w:val="20"/>
          <w:szCs w:val="20"/>
        </w:rPr>
        <w:t xml:space="preserve">«, objavljenega na Portalu javnih naročil, št. objave ………….. z dne ………... ter na portalu TED (Tender </w:t>
      </w:r>
      <w:proofErr w:type="spellStart"/>
      <w:r w:rsidRPr="00224753">
        <w:rPr>
          <w:rFonts w:ascii="Arial" w:hAnsi="Arial" w:cs="Arial"/>
          <w:sz w:val="20"/>
          <w:szCs w:val="20"/>
        </w:rPr>
        <w:t>Electronic</w:t>
      </w:r>
      <w:proofErr w:type="spellEnd"/>
      <w:r w:rsidRPr="00224753">
        <w:rPr>
          <w:rFonts w:ascii="Arial" w:hAnsi="Arial" w:cs="Arial"/>
          <w:sz w:val="20"/>
          <w:szCs w:val="20"/>
        </w:rPr>
        <w:t xml:space="preserve"> </w:t>
      </w:r>
      <w:proofErr w:type="spellStart"/>
      <w:r w:rsidRPr="00224753">
        <w:rPr>
          <w:rFonts w:ascii="Arial" w:hAnsi="Arial" w:cs="Arial"/>
          <w:sz w:val="20"/>
          <w:szCs w:val="20"/>
        </w:rPr>
        <w:t>Daily</w:t>
      </w:r>
      <w:proofErr w:type="spellEnd"/>
      <w:r w:rsidRPr="00224753">
        <w:rPr>
          <w:rFonts w:ascii="Arial" w:hAnsi="Arial" w:cs="Arial"/>
          <w:sz w:val="20"/>
          <w:szCs w:val="20"/>
        </w:rPr>
        <w:t>) pod oznako ………………….. z dne ……………...</w:t>
      </w:r>
    </w:p>
    <w:p w14:paraId="088D96CF" w14:textId="77777777" w:rsidR="00EB4289" w:rsidRPr="00224753" w:rsidRDefault="00EB4289" w:rsidP="00EB4289">
      <w:pPr>
        <w:tabs>
          <w:tab w:val="left" w:pos="6345"/>
        </w:tabs>
        <w:spacing w:before="120"/>
        <w:rPr>
          <w:rFonts w:ascii="Arial" w:hAnsi="Arial" w:cs="Arial"/>
          <w:b/>
          <w:sz w:val="20"/>
          <w:szCs w:val="20"/>
        </w:rPr>
      </w:pPr>
      <w:r w:rsidRPr="00224753">
        <w:rPr>
          <w:rFonts w:ascii="Arial" w:hAnsi="Arial" w:cs="Arial"/>
          <w:b/>
          <w:sz w:val="20"/>
          <w:szCs w:val="20"/>
        </w:rPr>
        <w:t>I. PREDMET POGODBE</w:t>
      </w:r>
    </w:p>
    <w:p w14:paraId="3ADF35C7"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1. člen</w:t>
      </w:r>
    </w:p>
    <w:p w14:paraId="201EDE13"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 to pogodbo se pogodbeni stranki dogovorita o dobavi rezervnih delov za serijo 610 in 510 za sklop........... na podlagi predračuna št. ……………. z dne……………, ki je sestavni del pogodbe, s katero je skladna tudi kakovost, količina in pogodbena cena (Priloga 1).</w:t>
      </w:r>
    </w:p>
    <w:p w14:paraId="5B3A3D04" w14:textId="77777777" w:rsidR="00EB4289" w:rsidRPr="00224753" w:rsidRDefault="00EB4289" w:rsidP="00EB4289">
      <w:pPr>
        <w:jc w:val="both"/>
        <w:rPr>
          <w:rFonts w:ascii="Arial" w:hAnsi="Arial" w:cs="Arial"/>
          <w:sz w:val="20"/>
          <w:szCs w:val="20"/>
        </w:rPr>
      </w:pPr>
    </w:p>
    <w:p w14:paraId="6443B28B"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II</w:t>
      </w:r>
      <w:r w:rsidRPr="00224753">
        <w:rPr>
          <w:rFonts w:ascii="Arial" w:hAnsi="Arial" w:cs="Arial"/>
          <w:b/>
          <w:sz w:val="20"/>
          <w:szCs w:val="20"/>
        </w:rPr>
        <w:t>. CENA IN ROK DOBAVE</w:t>
      </w:r>
    </w:p>
    <w:p w14:paraId="14257483"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2. člen</w:t>
      </w:r>
    </w:p>
    <w:p w14:paraId="7BF37C49" w14:textId="77777777" w:rsidR="00EB4289" w:rsidRPr="00224753" w:rsidRDefault="00EB4289" w:rsidP="00EB4289">
      <w:pPr>
        <w:jc w:val="both"/>
        <w:rPr>
          <w:rFonts w:ascii="Arial" w:hAnsi="Arial" w:cs="Arial"/>
          <w:sz w:val="20"/>
          <w:szCs w:val="20"/>
        </w:rPr>
      </w:pPr>
    </w:p>
    <w:p w14:paraId="46F3ED49"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Pogodbena cena je določena na podlagi prejetega predračuna št. …………….. z dne ………… in znaša:</w:t>
      </w:r>
    </w:p>
    <w:p w14:paraId="16E2F199" w14:textId="77777777" w:rsidR="00EB4289" w:rsidRPr="00224753" w:rsidRDefault="00EB4289" w:rsidP="00EB4289">
      <w:pPr>
        <w:jc w:val="both"/>
        <w:rPr>
          <w:rFonts w:ascii="Arial" w:hAnsi="Arial" w:cs="Arial"/>
          <w:sz w:val="20"/>
          <w:szCs w:val="20"/>
        </w:rPr>
      </w:pPr>
    </w:p>
    <w:p w14:paraId="1B5B3986"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1:…………………………EUR brez DDV SKLOP 2:…………………………EUR brez DDV</w:t>
      </w:r>
    </w:p>
    <w:p w14:paraId="15BA9356"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3:…………………………EUR brez DDV SKLOP 4:…………………………EUR brez DDV</w:t>
      </w:r>
    </w:p>
    <w:p w14:paraId="31B312ED"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5:…………………………EUR brez DDV SKLOP 6:…………………………EUR brez DDV</w:t>
      </w:r>
    </w:p>
    <w:p w14:paraId="3DE9C8EB"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7:…………………………EUR brez DDV SKLOP 8:…………………………EUR brez DDV</w:t>
      </w:r>
    </w:p>
    <w:p w14:paraId="4CCDA966"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9:…………………………EUR brez DDV SKLOP 10:…………………………EUR brez DDV</w:t>
      </w:r>
    </w:p>
    <w:p w14:paraId="08E89995"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11:…………………………EUR brez DDV SKLOP 12:…………………………EUR brez DDV</w:t>
      </w:r>
    </w:p>
    <w:p w14:paraId="5E588F57"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13:…………………………EUR brez DDV SKLOP 14:…………………………EUR brez DDV</w:t>
      </w:r>
    </w:p>
    <w:p w14:paraId="067FEEE0"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SKLOP 15:…………………………EUR brez DDV SKLOP 16:…………………………EUR brez DDV</w:t>
      </w:r>
    </w:p>
    <w:p w14:paraId="74FBBAEC" w14:textId="77777777" w:rsidR="00EB4289" w:rsidRPr="00224753" w:rsidRDefault="00EB4289" w:rsidP="00EB4289">
      <w:pPr>
        <w:jc w:val="both"/>
        <w:rPr>
          <w:rFonts w:ascii="Arial" w:hAnsi="Arial" w:cs="Arial"/>
          <w:sz w:val="20"/>
          <w:szCs w:val="20"/>
        </w:rPr>
      </w:pPr>
    </w:p>
    <w:p w14:paraId="783EEEBC" w14:textId="77777777" w:rsidR="00EB4289" w:rsidRPr="00224753" w:rsidRDefault="00EB4289" w:rsidP="00EB4289">
      <w:pPr>
        <w:jc w:val="both"/>
        <w:rPr>
          <w:rFonts w:ascii="Arial" w:hAnsi="Arial" w:cs="Arial"/>
          <w:sz w:val="20"/>
          <w:szCs w:val="20"/>
        </w:rPr>
      </w:pPr>
    </w:p>
    <w:p w14:paraId="21599E01" w14:textId="77777777" w:rsidR="00EB4289" w:rsidRPr="00224753" w:rsidRDefault="00EB4289" w:rsidP="00EB4289">
      <w:pPr>
        <w:jc w:val="both"/>
        <w:rPr>
          <w:rFonts w:ascii="Arial" w:hAnsi="Arial" w:cs="Arial"/>
          <w:b/>
          <w:sz w:val="20"/>
          <w:szCs w:val="20"/>
        </w:rPr>
      </w:pPr>
      <w:r w:rsidRPr="00224753">
        <w:rPr>
          <w:rFonts w:ascii="Arial" w:hAnsi="Arial" w:cs="Arial"/>
          <w:b/>
          <w:sz w:val="20"/>
          <w:szCs w:val="20"/>
        </w:rPr>
        <w:t xml:space="preserve">Skupna pogodbena vrednost znaša…………................... EUR brez DDV oz. ………….............................. EUR z DDV. </w:t>
      </w:r>
    </w:p>
    <w:p w14:paraId="060F6203" w14:textId="77777777" w:rsidR="00EB4289" w:rsidRPr="00224753" w:rsidRDefault="00EB4289" w:rsidP="00EB4289">
      <w:pPr>
        <w:jc w:val="both"/>
        <w:rPr>
          <w:rFonts w:ascii="Arial" w:hAnsi="Arial" w:cs="Arial"/>
          <w:sz w:val="20"/>
          <w:szCs w:val="20"/>
        </w:rPr>
      </w:pPr>
    </w:p>
    <w:p w14:paraId="172FB1CF"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Cene po posameznih pozicijah znotraj vsakega sklopa so sestavni del ponudbe in te pogodbe (Priloga 1).</w:t>
      </w:r>
    </w:p>
    <w:p w14:paraId="1BC505D4" w14:textId="77777777" w:rsidR="00EB4289" w:rsidRPr="00224753" w:rsidRDefault="00EB4289" w:rsidP="00EB4289">
      <w:pPr>
        <w:jc w:val="both"/>
        <w:rPr>
          <w:rFonts w:ascii="Arial" w:hAnsi="Arial" w:cs="Arial"/>
          <w:sz w:val="20"/>
          <w:szCs w:val="20"/>
        </w:rPr>
      </w:pPr>
    </w:p>
    <w:p w14:paraId="707D4F42" w14:textId="77777777" w:rsidR="00EB4289" w:rsidRPr="00224753" w:rsidRDefault="00EB4289" w:rsidP="00EB4289">
      <w:pPr>
        <w:autoSpaceDE w:val="0"/>
        <w:autoSpaceDN w:val="0"/>
        <w:adjustRightInd w:val="0"/>
        <w:jc w:val="both"/>
        <w:rPr>
          <w:rFonts w:ascii="Arial" w:hAnsi="Arial" w:cs="Arial"/>
          <w:sz w:val="20"/>
          <w:szCs w:val="20"/>
        </w:rPr>
      </w:pPr>
      <w:r w:rsidRPr="00224753">
        <w:rPr>
          <w:rFonts w:ascii="Arial" w:hAnsi="Arial" w:cs="Arial"/>
          <w:sz w:val="20"/>
          <w:szCs w:val="20"/>
        </w:rPr>
        <w:t xml:space="preserve">Cena je do izpolnitve vseh pogodbenih obveznosti fiksna ter nespremenljiva in vključuje dobavo rezervnih delov za serijo 610 in 510 na pariteto DDP SŽ-Vleka in tehnika d.o.o., Center Ljubljana, Zaloška cesta 217, 1000 Ljubljana. V pariteto DDP morajo biti vključeni vsi stroški. </w:t>
      </w:r>
    </w:p>
    <w:p w14:paraId="12568E7E" w14:textId="77777777" w:rsidR="00EB4289" w:rsidRPr="00224753" w:rsidRDefault="00EB4289" w:rsidP="00EB4289">
      <w:pPr>
        <w:rPr>
          <w:rFonts w:ascii="Arial" w:hAnsi="Arial" w:cs="Arial"/>
          <w:sz w:val="20"/>
          <w:szCs w:val="20"/>
        </w:rPr>
      </w:pPr>
    </w:p>
    <w:p w14:paraId="1DA52076" w14:textId="77777777" w:rsidR="00EB4289" w:rsidRPr="00224753" w:rsidRDefault="00EB4289" w:rsidP="00EB4289">
      <w:pPr>
        <w:tabs>
          <w:tab w:val="left" w:pos="1128"/>
        </w:tabs>
        <w:rPr>
          <w:rFonts w:ascii="Arial" w:hAnsi="Arial" w:cs="Arial"/>
          <w:sz w:val="20"/>
          <w:szCs w:val="20"/>
        </w:rPr>
      </w:pPr>
      <w:r w:rsidRPr="00224753">
        <w:rPr>
          <w:rFonts w:ascii="Arial" w:hAnsi="Arial" w:cs="Arial"/>
          <w:sz w:val="20"/>
          <w:szCs w:val="20"/>
        </w:rPr>
        <w:tab/>
      </w:r>
    </w:p>
    <w:p w14:paraId="62DB1A8B"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3. člen</w:t>
      </w:r>
    </w:p>
    <w:p w14:paraId="0A9631DF" w14:textId="77777777" w:rsidR="00EB4289" w:rsidRPr="00224753" w:rsidRDefault="00EB4289" w:rsidP="00EB4289">
      <w:pPr>
        <w:tabs>
          <w:tab w:val="left" w:pos="1725"/>
        </w:tabs>
        <w:contextualSpacing/>
        <w:jc w:val="both"/>
        <w:rPr>
          <w:rFonts w:ascii="Arial" w:hAnsi="Arial" w:cs="Arial"/>
          <w:sz w:val="20"/>
          <w:szCs w:val="20"/>
        </w:rPr>
      </w:pPr>
    </w:p>
    <w:p w14:paraId="3F03F6A7" w14:textId="77777777" w:rsidR="00EB4289" w:rsidRPr="006A59DE" w:rsidRDefault="00EB4289" w:rsidP="00EB4289">
      <w:pPr>
        <w:tabs>
          <w:tab w:val="left" w:pos="1725"/>
        </w:tabs>
        <w:contextualSpacing/>
        <w:jc w:val="both"/>
        <w:rPr>
          <w:rFonts w:ascii="Arial" w:hAnsi="Arial" w:cs="Arial"/>
          <w:color w:val="EE0000"/>
          <w:sz w:val="20"/>
          <w:szCs w:val="20"/>
        </w:rPr>
      </w:pPr>
      <w:r w:rsidRPr="00224753">
        <w:rPr>
          <w:rFonts w:ascii="Arial" w:hAnsi="Arial" w:cs="Arial"/>
          <w:sz w:val="20"/>
          <w:szCs w:val="20"/>
        </w:rPr>
        <w:lastRenderedPageBreak/>
        <w:t xml:space="preserve">Prodajalec bo blago dobavil na podlagi odpoklicev, za vsako posamezno dobavo. </w:t>
      </w:r>
      <w:r w:rsidRPr="006A59DE">
        <w:rPr>
          <w:rFonts w:ascii="Arial" w:hAnsi="Arial" w:cs="Arial"/>
          <w:color w:val="EE0000"/>
          <w:sz w:val="20"/>
          <w:szCs w:val="20"/>
        </w:rPr>
        <w:t>Prodajalec posameznega sklopa se zavezuje, da bo izvedel dobavo rezervnih delov za serijo 610 in 510 najkasneje v dobavnem roku, ki ga je navedel v ponudbenem predračunu, od vsakokratnega pisnega odpoklica s strani naročnika (poslanega po pošti ali e-pošti). Veljavnost pogodbe je do 31.12.2027.</w:t>
      </w:r>
    </w:p>
    <w:p w14:paraId="161A38D1" w14:textId="77777777" w:rsidR="00EB4289" w:rsidRPr="00224753" w:rsidRDefault="00EB4289" w:rsidP="00EB4289">
      <w:pPr>
        <w:tabs>
          <w:tab w:val="left" w:pos="1725"/>
        </w:tabs>
        <w:contextualSpacing/>
        <w:jc w:val="both"/>
        <w:rPr>
          <w:rFonts w:ascii="Arial" w:hAnsi="Arial" w:cs="Arial"/>
          <w:sz w:val="20"/>
          <w:szCs w:val="20"/>
        </w:rPr>
      </w:pPr>
    </w:p>
    <w:p w14:paraId="07025CBB" w14:textId="77777777" w:rsidR="00EB4289" w:rsidRPr="00224753" w:rsidRDefault="00EB4289" w:rsidP="00EB4289">
      <w:pPr>
        <w:rPr>
          <w:rFonts w:ascii="Arial" w:hAnsi="Arial" w:cs="Arial"/>
          <w:b/>
          <w:sz w:val="20"/>
          <w:szCs w:val="20"/>
        </w:rPr>
      </w:pPr>
      <w:r w:rsidRPr="00224753">
        <w:rPr>
          <w:rFonts w:ascii="Arial" w:hAnsi="Arial" w:cs="Arial"/>
          <w:b/>
          <w:sz w:val="20"/>
          <w:szCs w:val="20"/>
        </w:rPr>
        <w:t>III. NAČIN PLAČILA</w:t>
      </w:r>
    </w:p>
    <w:p w14:paraId="00AC2B42"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4. člen</w:t>
      </w:r>
    </w:p>
    <w:p w14:paraId="680434BA" w14:textId="77777777" w:rsidR="00EB4289" w:rsidRPr="00224753" w:rsidRDefault="00EB4289" w:rsidP="00EB4289">
      <w:pPr>
        <w:rPr>
          <w:rFonts w:ascii="Arial" w:hAnsi="Arial" w:cs="Arial"/>
          <w:sz w:val="20"/>
          <w:szCs w:val="20"/>
        </w:rPr>
      </w:pPr>
    </w:p>
    <w:p w14:paraId="0467B4CB" w14:textId="77777777" w:rsidR="00EB4289" w:rsidRPr="00224753" w:rsidRDefault="00EB4289" w:rsidP="00EB4289">
      <w:pPr>
        <w:rPr>
          <w:rFonts w:ascii="Arial" w:hAnsi="Arial" w:cs="Arial"/>
          <w:sz w:val="20"/>
          <w:szCs w:val="20"/>
        </w:rPr>
      </w:pPr>
      <w:r w:rsidRPr="00224753">
        <w:rPr>
          <w:rFonts w:ascii="Arial" w:hAnsi="Arial" w:cs="Arial"/>
          <w:sz w:val="20"/>
          <w:szCs w:val="20"/>
        </w:rPr>
        <w:t xml:space="preserve">Dobavitelj/Prodajalec bo po opravljeni uspešni dobavi blaga  v roku  5 dni izdal račun.  </w:t>
      </w:r>
    </w:p>
    <w:p w14:paraId="198F79EF" w14:textId="77777777" w:rsidR="00EB4289" w:rsidRPr="00224753" w:rsidRDefault="00EB4289" w:rsidP="00EB4289">
      <w:pPr>
        <w:rPr>
          <w:rFonts w:ascii="Arial" w:hAnsi="Arial" w:cs="Arial"/>
          <w:sz w:val="20"/>
          <w:szCs w:val="20"/>
        </w:rPr>
      </w:pPr>
    </w:p>
    <w:p w14:paraId="3045836B" w14:textId="77777777" w:rsidR="00EB4289" w:rsidRPr="00224753" w:rsidRDefault="00EB4289" w:rsidP="00EB4289">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Kupec se zavezuje, da bo svojo obveznost do prodajalca iz 2. člena te pogodbe poravnal v 30 dneh od prejema računa, na transakcijski račun prodajalca št. ………………………………..odprt pri……………………………... Za nepravočasno poravnavo obveznosti po tej pogodbi je kupec dolžan plačati zakonske zamudne obresti, ki veljajo v času plačilne zamude. </w:t>
      </w:r>
    </w:p>
    <w:p w14:paraId="75CF5F2F" w14:textId="77777777" w:rsidR="00EB4289" w:rsidRPr="00224753" w:rsidRDefault="00EB4289" w:rsidP="00EB4289">
      <w:pPr>
        <w:spacing w:after="4" w:line="261" w:lineRule="auto"/>
        <w:ind w:left="21" w:hanging="10"/>
        <w:jc w:val="both"/>
        <w:rPr>
          <w:rFonts w:ascii="Arial" w:eastAsia="Arial" w:hAnsi="Arial" w:cs="Arial"/>
          <w:sz w:val="20"/>
          <w:szCs w:val="22"/>
        </w:rPr>
      </w:pPr>
    </w:p>
    <w:p w14:paraId="2F837A92" w14:textId="77777777" w:rsidR="00EB4289" w:rsidRPr="00224753" w:rsidRDefault="00EB4289" w:rsidP="00EB4289">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K računu mora biti priložena dobavnica s specifikacijo dobavljenega blaga.</w:t>
      </w:r>
    </w:p>
    <w:p w14:paraId="62020D7A" w14:textId="77777777" w:rsidR="00EB4289" w:rsidRPr="00224753" w:rsidRDefault="00EB4289" w:rsidP="00EB4289">
      <w:pPr>
        <w:spacing w:after="4" w:line="261" w:lineRule="auto"/>
        <w:ind w:left="21" w:hanging="10"/>
        <w:jc w:val="both"/>
        <w:rPr>
          <w:rFonts w:ascii="Arial" w:eastAsia="Arial" w:hAnsi="Arial" w:cs="Arial"/>
          <w:sz w:val="20"/>
          <w:szCs w:val="22"/>
        </w:rPr>
      </w:pPr>
    </w:p>
    <w:p w14:paraId="03CBE461"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Obvezni podatek v računu je sklic na to pogodbo in številka nabavnega naročila, kreiranega v informacijskem sistemu SAP, ki jo bo kupec prodajalcu sporočil po sklenitvi te pogodbe.</w:t>
      </w:r>
    </w:p>
    <w:p w14:paraId="400515A9" w14:textId="77777777" w:rsidR="00EB4289" w:rsidRPr="00224753" w:rsidRDefault="00EB4289" w:rsidP="00EB4289">
      <w:pPr>
        <w:rPr>
          <w:rFonts w:ascii="Arial" w:hAnsi="Arial" w:cs="Arial"/>
          <w:sz w:val="20"/>
          <w:szCs w:val="20"/>
        </w:rPr>
      </w:pPr>
    </w:p>
    <w:p w14:paraId="1E1CC59F"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5. člen</w:t>
      </w:r>
    </w:p>
    <w:p w14:paraId="50D61457" w14:textId="77777777" w:rsidR="00EB4289" w:rsidRPr="00224753" w:rsidRDefault="00EB4289" w:rsidP="00EB4289">
      <w:pPr>
        <w:spacing w:before="120"/>
        <w:jc w:val="both"/>
        <w:rPr>
          <w:rFonts w:ascii="Arial" w:hAnsi="Arial" w:cs="Arial"/>
          <w:sz w:val="20"/>
          <w:szCs w:val="20"/>
        </w:rPr>
      </w:pPr>
      <w:r w:rsidRPr="00224753">
        <w:rPr>
          <w:rFonts w:ascii="Arial" w:hAnsi="Arial" w:cs="Arial"/>
          <w:sz w:val="20"/>
          <w:szCs w:val="20"/>
        </w:rPr>
        <w:t>Prodajalec/podizvajalec ne sme svoje denarne terjatve do kupca odstopiti tretji osebi brez predhodnega pisnega soglasja naročnika. V primeru, da kupec s prenosom terjatve soglaša, sme prodajalcu/podizvajalcu zaračunati manipulativne stroške takšnega prenosa v višini 3% vrednosti prenesene terjatve (brez DDV) oziroma ne več kot 100,00 EUR brez DDV.</w:t>
      </w:r>
    </w:p>
    <w:p w14:paraId="3FD7348F" w14:textId="77777777" w:rsidR="00EB4289" w:rsidRPr="00224753" w:rsidRDefault="00EB4289" w:rsidP="00EB4289">
      <w:pPr>
        <w:rPr>
          <w:rFonts w:ascii="Arial" w:hAnsi="Arial" w:cs="Arial"/>
          <w:sz w:val="20"/>
          <w:szCs w:val="20"/>
        </w:rPr>
      </w:pPr>
    </w:p>
    <w:p w14:paraId="3E081B74" w14:textId="77777777" w:rsidR="00EB4289" w:rsidRPr="00224753" w:rsidRDefault="00EB4289" w:rsidP="00EB4289">
      <w:pPr>
        <w:spacing w:line="180" w:lineRule="atLeast"/>
        <w:jc w:val="both"/>
        <w:rPr>
          <w:rFonts w:ascii="Arial" w:hAnsi="Arial" w:cs="Arial"/>
          <w:b/>
          <w:sz w:val="20"/>
          <w:szCs w:val="20"/>
        </w:rPr>
      </w:pPr>
      <w:r w:rsidRPr="00224753">
        <w:rPr>
          <w:rFonts w:ascii="Arial" w:hAnsi="Arial" w:cs="Arial"/>
          <w:b/>
          <w:sz w:val="20"/>
          <w:szCs w:val="20"/>
        </w:rPr>
        <w:t>III. a PODIZVAJALCI</w:t>
      </w:r>
    </w:p>
    <w:p w14:paraId="5812123F" w14:textId="77777777" w:rsidR="00EB4289" w:rsidRPr="00224753" w:rsidRDefault="00EB4289" w:rsidP="00EB4289">
      <w:pPr>
        <w:spacing w:before="120" w:after="120" w:line="180" w:lineRule="atLeast"/>
        <w:jc w:val="center"/>
        <w:rPr>
          <w:rFonts w:ascii="Arial" w:hAnsi="Arial" w:cs="Arial"/>
          <w:sz w:val="20"/>
          <w:szCs w:val="20"/>
        </w:rPr>
      </w:pPr>
      <w:r w:rsidRPr="00224753">
        <w:rPr>
          <w:rFonts w:ascii="Arial" w:hAnsi="Arial" w:cs="Arial"/>
          <w:sz w:val="20"/>
          <w:szCs w:val="20"/>
        </w:rPr>
        <w:t>5. a  člen</w:t>
      </w:r>
    </w:p>
    <w:p w14:paraId="4852E450" w14:textId="77777777" w:rsidR="00EB4289" w:rsidRPr="00224753" w:rsidRDefault="00EB4289" w:rsidP="00EB4289">
      <w:pPr>
        <w:spacing w:before="120" w:line="180" w:lineRule="atLeast"/>
        <w:jc w:val="both"/>
        <w:rPr>
          <w:rFonts w:ascii="Arial" w:hAnsi="Arial" w:cs="Arial"/>
          <w:sz w:val="20"/>
          <w:szCs w:val="20"/>
        </w:rPr>
      </w:pPr>
      <w:r w:rsidRPr="00224753">
        <w:rPr>
          <w:rFonts w:ascii="Arial" w:hAnsi="Arial" w:cs="Arial"/>
          <w:sz w:val="20"/>
          <w:szCs w:val="20"/>
        </w:rPr>
        <w:t>Poleg prodajalca sodelujejo pri izvedbi naročila tudi naslednji podizvajalci:</w:t>
      </w:r>
    </w:p>
    <w:p w14:paraId="2F0D9A58"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1._____________________________________________________________(naziv, polni naslov, matična številka, davčna številka in transakcijski račun)</w:t>
      </w:r>
    </w:p>
    <w:p w14:paraId="37E6EE2C"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314BDD69"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w:t>
      </w:r>
    </w:p>
    <w:p w14:paraId="4679CD4D"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 predmet, količina, vrednost izvedbe del:</w:t>
      </w:r>
    </w:p>
    <w:p w14:paraId="49C5D9BD"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w:t>
      </w:r>
    </w:p>
    <w:p w14:paraId="463F0E89" w14:textId="77777777" w:rsidR="00EB4289" w:rsidRPr="00224753" w:rsidRDefault="00EB4289" w:rsidP="00EB4289">
      <w:pPr>
        <w:spacing w:before="120"/>
        <w:rPr>
          <w:rFonts w:ascii="Arial" w:hAnsi="Arial" w:cs="Arial"/>
          <w:sz w:val="20"/>
          <w:szCs w:val="20"/>
        </w:rPr>
      </w:pPr>
    </w:p>
    <w:p w14:paraId="7C1D86AA"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2._____________________________________________________________(naziv, polni naslov, matična številka, davčna številka in transakcijski račun)</w:t>
      </w:r>
    </w:p>
    <w:p w14:paraId="13C4335A"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68F2C674"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w:t>
      </w:r>
    </w:p>
    <w:p w14:paraId="44B44A46"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 predmet, količina, vrednost izvedbe del:</w:t>
      </w:r>
    </w:p>
    <w:p w14:paraId="53923C1D" w14:textId="77777777" w:rsidR="00EB4289" w:rsidRPr="00224753" w:rsidRDefault="00EB4289" w:rsidP="00EB4289">
      <w:pPr>
        <w:spacing w:before="120"/>
        <w:rPr>
          <w:rFonts w:ascii="Arial" w:hAnsi="Arial" w:cs="Arial"/>
          <w:sz w:val="20"/>
          <w:szCs w:val="20"/>
        </w:rPr>
      </w:pPr>
      <w:r w:rsidRPr="00224753">
        <w:rPr>
          <w:rFonts w:ascii="Arial" w:hAnsi="Arial" w:cs="Arial"/>
          <w:sz w:val="20"/>
          <w:szCs w:val="20"/>
        </w:rPr>
        <w:t>……………………………………………………………………………………………</w:t>
      </w:r>
    </w:p>
    <w:p w14:paraId="2C1918D3" w14:textId="77777777" w:rsidR="00EB4289" w:rsidRPr="00224753" w:rsidRDefault="00EB4289" w:rsidP="00EB4289">
      <w:pPr>
        <w:spacing w:before="120"/>
        <w:rPr>
          <w:rFonts w:ascii="Arial" w:hAnsi="Arial" w:cs="Arial"/>
          <w:sz w:val="20"/>
          <w:szCs w:val="20"/>
        </w:rPr>
      </w:pPr>
    </w:p>
    <w:p w14:paraId="59DA2CE5" w14:textId="77777777" w:rsidR="00EB4289" w:rsidRPr="00224753" w:rsidRDefault="00EB4289" w:rsidP="00EB4289">
      <w:pPr>
        <w:spacing w:before="120"/>
        <w:jc w:val="both"/>
        <w:rPr>
          <w:rFonts w:ascii="Arial" w:hAnsi="Arial" w:cs="Arial"/>
          <w:sz w:val="20"/>
          <w:szCs w:val="20"/>
        </w:rPr>
      </w:pPr>
      <w:r w:rsidRPr="00224753">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24753">
        <w:rPr>
          <w:rFonts w:ascii="Arial" w:hAnsi="Arial" w:cs="Arial"/>
          <w:sz w:val="20"/>
          <w:szCs w:val="20"/>
        </w:rPr>
        <w:t>ev</w:t>
      </w:r>
      <w:proofErr w:type="spellEnd"/>
      <w:r w:rsidRPr="00224753">
        <w:rPr>
          <w:rFonts w:ascii="Arial" w:hAnsi="Arial" w:cs="Arial"/>
          <w:sz w:val="20"/>
          <w:szCs w:val="20"/>
        </w:rPr>
        <w:t>.</w:t>
      </w:r>
    </w:p>
    <w:p w14:paraId="21F929A8" w14:textId="77777777" w:rsidR="00EB4289" w:rsidRPr="00224753" w:rsidRDefault="00EB4289" w:rsidP="00EB4289">
      <w:pPr>
        <w:spacing w:before="120"/>
        <w:jc w:val="both"/>
        <w:rPr>
          <w:rFonts w:ascii="Arial" w:hAnsi="Arial" w:cs="Arial"/>
          <w:sz w:val="20"/>
          <w:szCs w:val="20"/>
        </w:rPr>
      </w:pPr>
      <w:r w:rsidRPr="00224753">
        <w:rPr>
          <w:rFonts w:ascii="Arial" w:hAnsi="Arial" w:cs="Arial"/>
          <w:sz w:val="20"/>
          <w:szCs w:val="20"/>
        </w:rPr>
        <w:lastRenderedPageBreak/>
        <w:t>Roki plačil podizvajalcem so enaki, kot so določeni za plačilo obveznosti kupca do prodajalca v tej pogodbi.</w:t>
      </w:r>
    </w:p>
    <w:p w14:paraId="6EBFCB0D" w14:textId="77777777" w:rsidR="00EB4289" w:rsidRPr="00224753" w:rsidRDefault="00EB4289" w:rsidP="00EB4289">
      <w:pPr>
        <w:spacing w:before="120"/>
        <w:jc w:val="both"/>
        <w:rPr>
          <w:rFonts w:ascii="Arial" w:hAnsi="Arial" w:cs="Arial"/>
          <w:sz w:val="20"/>
          <w:szCs w:val="20"/>
        </w:rPr>
      </w:pPr>
      <w:r w:rsidRPr="00224753">
        <w:rPr>
          <w:rFonts w:ascii="Arial" w:hAnsi="Arial" w:cs="Arial"/>
          <w:sz w:val="20"/>
          <w:szCs w:val="20"/>
        </w:rPr>
        <w:t>Podizvajalec, ki je v ponudbi zahteval neposredno plačilo v skladu z 94. členom ZJN-3, mora naročniku posredovati kopijo pogodbe, ki jo je sklenil z prodajalcem, v petih (5) dneh od sklenitve te pogodbe.</w:t>
      </w:r>
    </w:p>
    <w:p w14:paraId="4EDD9454" w14:textId="77777777" w:rsidR="00EB4289" w:rsidRPr="00224753" w:rsidRDefault="00EB4289" w:rsidP="00EB4289">
      <w:pPr>
        <w:rPr>
          <w:rFonts w:ascii="Arial" w:hAnsi="Arial" w:cs="Arial"/>
          <w:sz w:val="20"/>
          <w:szCs w:val="20"/>
        </w:rPr>
      </w:pPr>
    </w:p>
    <w:p w14:paraId="259035DB" w14:textId="77777777" w:rsidR="00EB4289" w:rsidRPr="00224753" w:rsidRDefault="00EB4289" w:rsidP="00EB4289">
      <w:pPr>
        <w:rPr>
          <w:rFonts w:ascii="Arial" w:hAnsi="Arial" w:cs="Arial"/>
          <w:sz w:val="20"/>
          <w:szCs w:val="20"/>
        </w:rPr>
      </w:pPr>
      <w:r w:rsidRPr="00224753">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286ED625" w14:textId="77777777" w:rsidR="00EB4289" w:rsidRPr="00224753" w:rsidRDefault="00EB4289" w:rsidP="00EB4289">
      <w:pPr>
        <w:rPr>
          <w:rFonts w:ascii="Arial" w:hAnsi="Arial" w:cs="Arial"/>
          <w:sz w:val="20"/>
          <w:szCs w:val="20"/>
        </w:rPr>
      </w:pPr>
    </w:p>
    <w:p w14:paraId="3F1A1D23" w14:textId="77777777" w:rsidR="00EB4289" w:rsidRPr="00224753" w:rsidRDefault="00EB4289" w:rsidP="00EB4289">
      <w:pPr>
        <w:rPr>
          <w:rFonts w:ascii="Arial" w:hAnsi="Arial" w:cs="Arial"/>
          <w:b/>
          <w:sz w:val="20"/>
          <w:szCs w:val="20"/>
        </w:rPr>
      </w:pPr>
      <w:r w:rsidRPr="00224753">
        <w:rPr>
          <w:rFonts w:ascii="Arial" w:hAnsi="Arial" w:cs="Arial"/>
          <w:b/>
          <w:sz w:val="20"/>
          <w:szCs w:val="20"/>
        </w:rPr>
        <w:t>IV. KAKOVOST BLAGA - SISTEM ZAGOTAVLJANJA KAKOVOSTI</w:t>
      </w:r>
    </w:p>
    <w:p w14:paraId="67DC9D6E" w14:textId="77777777" w:rsidR="00EB4289" w:rsidRPr="00224753" w:rsidRDefault="00EB4289" w:rsidP="00EB4289">
      <w:pPr>
        <w:jc w:val="center"/>
        <w:rPr>
          <w:rFonts w:ascii="Arial" w:hAnsi="Arial" w:cs="Arial"/>
          <w:sz w:val="20"/>
          <w:szCs w:val="20"/>
        </w:rPr>
      </w:pPr>
    </w:p>
    <w:p w14:paraId="15907D60"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6. člen</w:t>
      </w:r>
    </w:p>
    <w:p w14:paraId="63267B61"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 (Priloga 2: Razpisni obrazec 11 - Tehnične zahteve). Če kupec ugotovi, da blago ni kakovostno ustrezno, ga takoj zavrne in zahteva, da mu prodajalec dobavi kakovostno blago. Morebitne stroške zaradi reklamacij blaga nosi prodajalec.</w:t>
      </w:r>
    </w:p>
    <w:p w14:paraId="56581838" w14:textId="77777777" w:rsidR="00EB4289" w:rsidRPr="00224753" w:rsidRDefault="00EB4289" w:rsidP="00EB4289">
      <w:pPr>
        <w:jc w:val="both"/>
        <w:rPr>
          <w:rFonts w:ascii="Arial" w:hAnsi="Arial" w:cs="Arial"/>
          <w:sz w:val="20"/>
          <w:szCs w:val="20"/>
        </w:rPr>
      </w:pPr>
    </w:p>
    <w:p w14:paraId="0CA61056" w14:textId="77777777" w:rsidR="00EB4289" w:rsidRPr="00224753" w:rsidRDefault="00EB4289" w:rsidP="00EB4289">
      <w:pPr>
        <w:jc w:val="center"/>
        <w:rPr>
          <w:rFonts w:ascii="Arial" w:hAnsi="Arial" w:cs="Arial"/>
          <w:sz w:val="20"/>
          <w:szCs w:val="20"/>
        </w:rPr>
      </w:pPr>
      <w:r w:rsidRPr="00224753">
        <w:rPr>
          <w:rFonts w:ascii="Arial" w:hAnsi="Arial" w:cs="Arial"/>
          <w:sz w:val="20"/>
          <w:szCs w:val="20"/>
        </w:rPr>
        <w:t>7. člen</w:t>
      </w:r>
    </w:p>
    <w:p w14:paraId="59CD6D9C"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 xml:space="preserve">Prodajalec je izpolnil svoje obveznosti v trenutku, ko je v skladu s členom 1. izvedel storitev, ob upoštevanju vseh ostalih členov pogodbe. </w:t>
      </w:r>
    </w:p>
    <w:p w14:paraId="38F2E69E" w14:textId="77777777" w:rsidR="00EB4289" w:rsidRPr="00224753" w:rsidRDefault="00EB4289" w:rsidP="00EB4289">
      <w:pPr>
        <w:spacing w:after="4" w:line="261" w:lineRule="auto"/>
        <w:rPr>
          <w:rFonts w:ascii="Arial" w:hAnsi="Arial" w:cs="Arial"/>
          <w:sz w:val="20"/>
          <w:szCs w:val="20"/>
        </w:rPr>
      </w:pPr>
    </w:p>
    <w:p w14:paraId="59861948" w14:textId="77777777" w:rsidR="00EB4289" w:rsidRPr="00224753" w:rsidRDefault="00EB4289" w:rsidP="00EB4289">
      <w:pPr>
        <w:spacing w:after="4" w:line="261" w:lineRule="auto"/>
        <w:rPr>
          <w:rFonts w:ascii="Arial" w:hAnsi="Arial" w:cs="Arial"/>
          <w:b/>
          <w:sz w:val="20"/>
        </w:rPr>
      </w:pPr>
      <w:r w:rsidRPr="00224753">
        <w:rPr>
          <w:rFonts w:ascii="Arial" w:hAnsi="Arial" w:cs="Arial"/>
          <w:b/>
          <w:bCs/>
          <w:sz w:val="20"/>
          <w:szCs w:val="20"/>
        </w:rPr>
        <w:t>V.</w:t>
      </w:r>
      <w:r w:rsidRPr="00224753">
        <w:rPr>
          <w:rFonts w:ascii="Arial" w:hAnsi="Arial" w:cs="Arial"/>
          <w:sz w:val="20"/>
          <w:szCs w:val="20"/>
        </w:rPr>
        <w:t xml:space="preserve"> </w:t>
      </w:r>
      <w:r w:rsidRPr="00224753">
        <w:rPr>
          <w:rFonts w:ascii="Arial" w:hAnsi="Arial" w:cs="Arial"/>
          <w:b/>
          <w:sz w:val="20"/>
        </w:rPr>
        <w:t>PREVZEM BLAGA</w:t>
      </w:r>
    </w:p>
    <w:p w14:paraId="0884CFDA" w14:textId="77777777" w:rsidR="00EB4289" w:rsidRPr="00224753" w:rsidRDefault="00EB4289" w:rsidP="00EB428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8. člen</w:t>
      </w:r>
    </w:p>
    <w:p w14:paraId="6A2698DD"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w:t>
      </w:r>
    </w:p>
    <w:p w14:paraId="65C338BD"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 kolikor se kakovostni prevzem ne opravi  pri proizvajalcu, mora prodajalec ob dobavi blaga kupcu dostaviti naslednje listine: dobavnica – </w:t>
      </w:r>
      <w:proofErr w:type="spellStart"/>
      <w:r w:rsidRPr="00224753">
        <w:rPr>
          <w:rFonts w:ascii="Arial" w:eastAsia="Arial" w:hAnsi="Arial" w:cs="Arial"/>
          <w:sz w:val="20"/>
          <w:szCs w:val="20"/>
        </w:rPr>
        <w:t>packing</w:t>
      </w:r>
      <w:proofErr w:type="spellEnd"/>
      <w:r w:rsidRPr="00224753">
        <w:rPr>
          <w:rFonts w:ascii="Arial" w:eastAsia="Arial" w:hAnsi="Arial" w:cs="Arial"/>
          <w:sz w:val="20"/>
          <w:szCs w:val="20"/>
        </w:rPr>
        <w:t xml:space="preserve"> lista in tehnični list blaga proizvajalca.</w:t>
      </w:r>
    </w:p>
    <w:p w14:paraId="0D649E6E" w14:textId="77777777" w:rsidR="00EB4289" w:rsidRPr="00224753" w:rsidRDefault="00EB4289" w:rsidP="00EB4289">
      <w:pPr>
        <w:spacing w:after="4" w:line="261" w:lineRule="auto"/>
        <w:ind w:left="21" w:hanging="10"/>
        <w:jc w:val="both"/>
        <w:rPr>
          <w:rFonts w:ascii="Arial" w:eastAsia="Arial" w:hAnsi="Arial" w:cs="Arial"/>
          <w:b/>
          <w:sz w:val="20"/>
          <w:szCs w:val="20"/>
        </w:rPr>
      </w:pPr>
    </w:p>
    <w:p w14:paraId="681E876C" w14:textId="77777777" w:rsidR="00EB4289" w:rsidRPr="00224753" w:rsidRDefault="00EB4289" w:rsidP="00EB428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9. člen</w:t>
      </w:r>
    </w:p>
    <w:p w14:paraId="763E338A"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se s kontrolo kakovosti blaga ugotovi, da kakovost bistveno odstopa od dogovorjene kakovosti ali niso izpolnjene vse tehnične zahteve, ima kupec pravico:</w:t>
      </w:r>
    </w:p>
    <w:p w14:paraId="4B4C3842"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46171105" w14:textId="77777777" w:rsidR="00EB4289" w:rsidRPr="00224753" w:rsidRDefault="00EB4289" w:rsidP="00EB4289">
      <w:pPr>
        <w:numPr>
          <w:ilvl w:val="0"/>
          <w:numId w:val="21"/>
        </w:numPr>
        <w:tabs>
          <w:tab w:val="num" w:pos="284"/>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zavrniti celotno ali delno količino blaga, ali zahtevati od prodajalca, da v roku petnajst dni nadomesti nekvalitetno blago,</w:t>
      </w:r>
    </w:p>
    <w:p w14:paraId="7DF4CCDF" w14:textId="77777777" w:rsidR="00EB4289" w:rsidRPr="00224753" w:rsidRDefault="00EB4289" w:rsidP="00EB4289">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zahtevati, da prodajalec ustrezno zniža ceno reklamiranega blaga, v kolikor se v kontroli kakovosti  ugotovi zmanjšana uporabnost dobavljenega blaga,</w:t>
      </w:r>
    </w:p>
    <w:p w14:paraId="336481F8" w14:textId="77777777" w:rsidR="00EB4289" w:rsidRPr="00224753" w:rsidRDefault="00EB4289" w:rsidP="00EB4289">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izjaviti, da razdira pogodbo.</w:t>
      </w:r>
    </w:p>
    <w:p w14:paraId="31DAE3C8"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35613D95"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vsakem izmed primerov iz prejšnjega odstavka, ima kupec pravico zahtevati povrnitev nastale škode po splošnih pravilih o odškodninski odgovornosti.</w:t>
      </w:r>
    </w:p>
    <w:p w14:paraId="6E84535E" w14:textId="77777777" w:rsidR="00EB4289" w:rsidRPr="00224753" w:rsidRDefault="00EB4289" w:rsidP="00EB4289">
      <w:pPr>
        <w:spacing w:after="4" w:line="261" w:lineRule="auto"/>
        <w:ind w:left="21" w:hanging="10"/>
        <w:jc w:val="center"/>
        <w:rPr>
          <w:rFonts w:ascii="Arial" w:eastAsia="Arial" w:hAnsi="Arial" w:cs="Arial"/>
          <w:b/>
          <w:bCs/>
          <w:sz w:val="20"/>
          <w:szCs w:val="20"/>
        </w:rPr>
      </w:pPr>
      <w:r w:rsidRPr="00224753">
        <w:rPr>
          <w:rFonts w:ascii="Arial" w:eastAsia="Arial" w:hAnsi="Arial" w:cs="Arial"/>
          <w:b/>
          <w:bCs/>
          <w:sz w:val="20"/>
          <w:szCs w:val="20"/>
        </w:rPr>
        <w:t>10.člen</w:t>
      </w:r>
    </w:p>
    <w:p w14:paraId="657F3FF9" w14:textId="77777777" w:rsidR="00EB4289" w:rsidRPr="00224753" w:rsidRDefault="00EB4289" w:rsidP="00EB4289">
      <w:pPr>
        <w:spacing w:after="4" w:line="261" w:lineRule="auto"/>
        <w:ind w:left="21" w:hanging="10"/>
        <w:rPr>
          <w:rFonts w:ascii="Arial" w:eastAsia="Arial" w:hAnsi="Arial" w:cs="Arial"/>
          <w:sz w:val="20"/>
          <w:szCs w:val="20"/>
        </w:rPr>
      </w:pPr>
    </w:p>
    <w:p w14:paraId="5DC612FD"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prodajalec ne izpolnjuje pogodbenih obveznosti na način, predviden v tej pogodbi o izvedbi javnega naročila, začne kupec ustrezne postopke za njeno odpoved. Kupec ima pravico odpovedati pogodbo v primeru:</w:t>
      </w:r>
    </w:p>
    <w:p w14:paraId="12D36475" w14:textId="77777777" w:rsidR="00EB4289" w:rsidRPr="00224753" w:rsidRDefault="00EB4289" w:rsidP="00EB4289">
      <w:pPr>
        <w:spacing w:after="4" w:line="261" w:lineRule="auto"/>
        <w:ind w:left="21" w:hanging="10"/>
        <w:rPr>
          <w:rFonts w:ascii="Arial" w:eastAsia="Arial" w:hAnsi="Arial" w:cs="Arial"/>
          <w:sz w:val="20"/>
          <w:szCs w:val="20"/>
        </w:rPr>
      </w:pPr>
    </w:p>
    <w:p w14:paraId="52C1893C"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 če prodajalec dobavi blago, ki ne ustreza dogovorjeni vrsti in kakovosti, </w:t>
      </w:r>
    </w:p>
    <w:p w14:paraId="65BAAD7E"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če prodajalec ne upošteva reklamacij glede kakovosti, vrste in rokov izvedbe dobave predmeta pogodbe ter ne odpravi posledic nekvalitetno opravljenih dobav predmeta pogodbe, na zahtevo kupca. </w:t>
      </w:r>
    </w:p>
    <w:p w14:paraId="459EADCA"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Odpoved je mogoča po tem, ko kupec prodajalca na kršitev pisno opozori in mu omogoči primeren dodatni rok za izpolnitev obveznosti, najmanj pa 30 dni, prodajalec pa niti v dodatnem roku obveznosti ne izpolni.</w:t>
      </w:r>
    </w:p>
    <w:p w14:paraId="737DF140"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419D2068"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43F10EDF" w14:textId="77777777" w:rsidR="00EB4289" w:rsidRPr="00224753" w:rsidRDefault="00EB4289" w:rsidP="00EB4289">
      <w:pPr>
        <w:pStyle w:val="Odstavekseznama"/>
        <w:spacing w:after="4" w:line="261" w:lineRule="auto"/>
        <w:ind w:left="480"/>
        <w:jc w:val="both"/>
        <w:rPr>
          <w:rFonts w:ascii="Arial" w:eastAsia="Arial" w:hAnsi="Arial" w:cs="Arial"/>
          <w:b/>
          <w:bCs/>
          <w:sz w:val="20"/>
        </w:rPr>
      </w:pPr>
      <w:r w:rsidRPr="00224753">
        <w:rPr>
          <w:rFonts w:ascii="Arial" w:eastAsia="Arial" w:hAnsi="Arial" w:cs="Arial"/>
          <w:sz w:val="20"/>
        </w:rPr>
        <w:lastRenderedPageBreak/>
        <w:t xml:space="preserve">                          </w:t>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b/>
          <w:bCs/>
          <w:sz w:val="20"/>
        </w:rPr>
        <w:t>11.člen</w:t>
      </w:r>
    </w:p>
    <w:p w14:paraId="11D459BB" w14:textId="77777777" w:rsidR="00EB4289" w:rsidRPr="00224753" w:rsidRDefault="00EB4289" w:rsidP="00EB4289">
      <w:pPr>
        <w:spacing w:after="4" w:line="261" w:lineRule="auto"/>
        <w:jc w:val="both"/>
        <w:rPr>
          <w:rFonts w:ascii="Arial" w:eastAsia="Arial" w:hAnsi="Arial" w:cs="Arial"/>
          <w:b/>
          <w:bCs/>
          <w:sz w:val="20"/>
        </w:rPr>
      </w:pPr>
    </w:p>
    <w:p w14:paraId="1A8310CF" w14:textId="77777777" w:rsidR="00EB4289" w:rsidRPr="006A59DE" w:rsidRDefault="00EB4289" w:rsidP="00EB4289">
      <w:pPr>
        <w:spacing w:after="4" w:line="261" w:lineRule="auto"/>
        <w:jc w:val="both"/>
        <w:rPr>
          <w:rFonts w:ascii="Arial" w:eastAsia="Arial" w:hAnsi="Arial" w:cs="Arial"/>
          <w:sz w:val="20"/>
        </w:rPr>
      </w:pPr>
      <w:r w:rsidRPr="00224753">
        <w:rPr>
          <w:rFonts w:ascii="Arial" w:eastAsia="Arial" w:hAnsi="Arial" w:cs="Arial"/>
          <w:sz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31289FAE" w14:textId="77777777" w:rsidR="00EB4289" w:rsidRPr="00224753" w:rsidRDefault="00EB4289" w:rsidP="00EB4289">
      <w:pPr>
        <w:ind w:left="480"/>
        <w:jc w:val="center"/>
        <w:rPr>
          <w:rFonts w:ascii="Arial" w:hAnsi="Arial" w:cs="Arial"/>
          <w:b/>
          <w:sz w:val="20"/>
          <w:szCs w:val="20"/>
        </w:rPr>
      </w:pPr>
      <w:r w:rsidRPr="00224753">
        <w:rPr>
          <w:rFonts w:ascii="Arial" w:hAnsi="Arial" w:cs="Arial"/>
          <w:b/>
          <w:sz w:val="20"/>
          <w:szCs w:val="20"/>
        </w:rPr>
        <w:t>12. člen</w:t>
      </w:r>
    </w:p>
    <w:p w14:paraId="7E829ED0"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nesoglasja o kakovosti blaga ali neizpolnjevanju tehničnih zahtev se ta rešuje sporazumno, v nasprotnem primeru pa izvede dokazovanje kakovosti blaga in izpolnjevanje tehničnih zahtev tretja oseba na predlog kupca. Stroški dokazovanja bremenijo prodajalca, če je bila predhodna kupčeva ocena pravilna. Kot tretja oseba se smatrajo pooblaščene institucije za kontrolo kvalitete in preizkušanje kvalitete, ki niso v organizacijski sestavi niti prodajalca niti kupca.</w:t>
      </w:r>
    </w:p>
    <w:p w14:paraId="74139223" w14:textId="77777777" w:rsidR="00EB4289" w:rsidRPr="00224753" w:rsidRDefault="00EB4289" w:rsidP="00EB428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13. člen</w:t>
      </w:r>
    </w:p>
    <w:p w14:paraId="2DDA3D3B" w14:textId="77777777" w:rsidR="00EB4289" w:rsidRPr="00224753" w:rsidRDefault="00EB4289" w:rsidP="00EB4289">
      <w:pPr>
        <w:spacing w:after="4" w:line="261" w:lineRule="auto"/>
        <w:ind w:left="21" w:hanging="10"/>
        <w:rPr>
          <w:rFonts w:ascii="Arial" w:eastAsia="Arial" w:hAnsi="Arial" w:cs="Arial"/>
          <w:b/>
          <w:sz w:val="20"/>
          <w:szCs w:val="20"/>
        </w:rPr>
      </w:pPr>
    </w:p>
    <w:p w14:paraId="286BC54B"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97CA550" w14:textId="77777777" w:rsidR="00EB4289" w:rsidRPr="00224753" w:rsidRDefault="00EB4289" w:rsidP="00EB4289">
      <w:pPr>
        <w:rPr>
          <w:rFonts w:ascii="Arial" w:hAnsi="Arial" w:cs="Arial"/>
          <w:b/>
          <w:sz w:val="20"/>
          <w:szCs w:val="20"/>
        </w:rPr>
      </w:pPr>
    </w:p>
    <w:p w14:paraId="4DDECA73" w14:textId="77777777" w:rsidR="00EB4289" w:rsidRPr="00224753" w:rsidRDefault="00EB4289" w:rsidP="00EB4289">
      <w:pPr>
        <w:numPr>
          <w:ilvl w:val="0"/>
          <w:numId w:val="47"/>
        </w:numPr>
        <w:spacing w:after="4" w:line="261" w:lineRule="auto"/>
        <w:rPr>
          <w:rFonts w:ascii="Arial" w:hAnsi="Arial" w:cs="Arial"/>
          <w:b/>
          <w:sz w:val="20"/>
          <w:szCs w:val="20"/>
        </w:rPr>
      </w:pPr>
      <w:r w:rsidRPr="00224753">
        <w:rPr>
          <w:rFonts w:ascii="Arial" w:hAnsi="Arial" w:cs="Arial"/>
          <w:b/>
          <w:sz w:val="20"/>
          <w:szCs w:val="20"/>
        </w:rPr>
        <w:t>REKLAMIRANJE KAKOVOSTI</w:t>
      </w:r>
    </w:p>
    <w:p w14:paraId="77097631"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14. člen</w:t>
      </w:r>
    </w:p>
    <w:p w14:paraId="41081C87"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6F3B4214"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4F62EDB4"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2145F6B9"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15. člen</w:t>
      </w:r>
    </w:p>
    <w:p w14:paraId="1416D301"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4AA97EE4" w14:textId="77777777" w:rsidR="00EB4289"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Dodatne stroške pri kupcu zaradi odstopanja v kvaliteti oziroma neizpolnjevanju tehničnih  zahtev, ki se pokažejo šele v procesu uporabe, kakor tudi zaradi skritih napak, nosi prodajalec skladno z obligacijskim zakonikom.</w:t>
      </w:r>
    </w:p>
    <w:p w14:paraId="6375CD23"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394BAF87" w14:textId="77777777" w:rsidR="00EB4289" w:rsidRPr="00224753" w:rsidRDefault="00EB4289" w:rsidP="00EB4289">
      <w:pPr>
        <w:numPr>
          <w:ilvl w:val="0"/>
          <w:numId w:val="48"/>
        </w:numPr>
        <w:spacing w:after="4" w:line="261" w:lineRule="auto"/>
        <w:jc w:val="both"/>
        <w:rPr>
          <w:rFonts w:ascii="Arial" w:hAnsi="Arial" w:cs="Arial"/>
          <w:b/>
          <w:sz w:val="20"/>
          <w:szCs w:val="20"/>
        </w:rPr>
      </w:pPr>
      <w:r w:rsidRPr="00224753">
        <w:rPr>
          <w:rFonts w:ascii="Arial" w:hAnsi="Arial" w:cs="Arial"/>
          <w:b/>
          <w:sz w:val="20"/>
          <w:szCs w:val="20"/>
        </w:rPr>
        <w:t>GARANCIJSKA DOBA</w:t>
      </w:r>
    </w:p>
    <w:p w14:paraId="27999287"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16. člen</w:t>
      </w:r>
    </w:p>
    <w:p w14:paraId="49971FA2" w14:textId="77777777" w:rsidR="00EB4289" w:rsidRPr="00224753" w:rsidRDefault="00EB4289" w:rsidP="00EB4289">
      <w:pPr>
        <w:tabs>
          <w:tab w:val="left" w:pos="615"/>
        </w:tabs>
        <w:spacing w:after="4" w:line="261" w:lineRule="auto"/>
        <w:ind w:left="21" w:hanging="10"/>
        <w:jc w:val="both"/>
        <w:rPr>
          <w:rFonts w:ascii="Arial" w:eastAsia="Arial" w:hAnsi="Arial" w:cs="Arial"/>
          <w:sz w:val="20"/>
          <w:szCs w:val="20"/>
        </w:rPr>
      </w:pPr>
    </w:p>
    <w:p w14:paraId="45A5547B" w14:textId="77777777" w:rsidR="00EB4289" w:rsidRPr="00224753" w:rsidRDefault="00EB4289" w:rsidP="00EB4289">
      <w:pPr>
        <w:tabs>
          <w:tab w:val="left" w:pos="615"/>
        </w:tabs>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jamči za kvaliteto dobavljenega blaga. Garancija za blago, ki je predmet te pogodbe, traja 12 mesecev in teče od trenutka, ko železniško vozilo z vgrajenim predmetnim blagom prične redno obratovati oz. največ 24 mesecev od dobave odvisno od tega, kaj nastopi prej. Prodajalec je odgovoren za vsa odstopanja od teh zahtev.</w:t>
      </w:r>
    </w:p>
    <w:p w14:paraId="72A6C939" w14:textId="77777777" w:rsidR="00EB4289" w:rsidRPr="00224753" w:rsidRDefault="00EB4289" w:rsidP="00EB4289">
      <w:pPr>
        <w:tabs>
          <w:tab w:val="left" w:pos="615"/>
        </w:tabs>
        <w:spacing w:after="4" w:line="261" w:lineRule="auto"/>
        <w:ind w:left="21" w:hanging="10"/>
        <w:jc w:val="both"/>
        <w:rPr>
          <w:rFonts w:ascii="Arial" w:eastAsia="Arial" w:hAnsi="Arial" w:cs="Arial"/>
          <w:sz w:val="20"/>
          <w:szCs w:val="20"/>
        </w:rPr>
      </w:pPr>
    </w:p>
    <w:p w14:paraId="0382880C" w14:textId="77777777" w:rsidR="00EB4289" w:rsidRPr="00224753" w:rsidRDefault="00EB4289" w:rsidP="00EB4289">
      <w:pPr>
        <w:numPr>
          <w:ilvl w:val="0"/>
          <w:numId w:val="49"/>
        </w:numPr>
        <w:spacing w:after="4" w:line="261" w:lineRule="auto"/>
        <w:rPr>
          <w:rFonts w:ascii="Arial" w:hAnsi="Arial" w:cs="Arial"/>
          <w:b/>
          <w:sz w:val="20"/>
          <w:szCs w:val="20"/>
        </w:rPr>
      </w:pPr>
      <w:r w:rsidRPr="00224753">
        <w:rPr>
          <w:rFonts w:ascii="Arial" w:hAnsi="Arial" w:cs="Arial"/>
          <w:b/>
          <w:sz w:val="20"/>
          <w:szCs w:val="20"/>
        </w:rPr>
        <w:t>POGODBENA KAZEN</w:t>
      </w:r>
    </w:p>
    <w:p w14:paraId="41A9DD0C"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17. člen</w:t>
      </w:r>
    </w:p>
    <w:p w14:paraId="2C91E10A"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737301A4"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zamude dobavnega roka ima kupec pravico do pogodbene kazni, in sicer 5 (pet promilov) za vsak dopolnjeni teden zamude od vrednosti blaga, z dobavo katerega je prodajalec v zamudi, vendar največ do 10% vrednosti blaga, z dobavo katerega je prodajalec v zamudi.</w:t>
      </w:r>
    </w:p>
    <w:p w14:paraId="1E12D595"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53988946"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Pogodbena kazen se obračuna s posebnim računom z rokom plačila v trideset (30) dneh od dneva prejema računa.</w:t>
      </w:r>
    </w:p>
    <w:p w14:paraId="1DD71B99"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se pogodbena kazen ne plača, ima naročnik pravico, da jo odbije od še ne plačanih plačil.</w:t>
      </w:r>
    </w:p>
    <w:p w14:paraId="604A75E7" w14:textId="77777777" w:rsidR="00EB4289"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soglaša, da pravica zaračunati pogodbeno kazen ni pogojena z nastankom škode kupcu.</w:t>
      </w:r>
    </w:p>
    <w:p w14:paraId="2399F709" w14:textId="77777777" w:rsidR="00EB4289" w:rsidRDefault="00EB4289" w:rsidP="00EB4289">
      <w:pPr>
        <w:spacing w:after="4" w:line="261" w:lineRule="auto"/>
        <w:ind w:left="21" w:hanging="10"/>
        <w:jc w:val="both"/>
        <w:rPr>
          <w:rFonts w:ascii="Arial" w:eastAsia="Arial" w:hAnsi="Arial" w:cs="Arial"/>
          <w:sz w:val="20"/>
          <w:szCs w:val="20"/>
        </w:rPr>
      </w:pPr>
    </w:p>
    <w:p w14:paraId="64A6DF1F" w14:textId="77777777" w:rsidR="00EB4289" w:rsidRDefault="00EB4289" w:rsidP="00EB4289">
      <w:pPr>
        <w:spacing w:after="4" w:line="261" w:lineRule="auto"/>
        <w:ind w:left="21" w:hanging="10"/>
        <w:jc w:val="both"/>
        <w:rPr>
          <w:rFonts w:ascii="Arial" w:eastAsia="Arial" w:hAnsi="Arial" w:cs="Arial"/>
          <w:sz w:val="20"/>
          <w:szCs w:val="20"/>
        </w:rPr>
      </w:pPr>
    </w:p>
    <w:p w14:paraId="70CA93B5"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269172BA"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lastRenderedPageBreak/>
        <w:t>18. člen</w:t>
      </w:r>
    </w:p>
    <w:p w14:paraId="34EB19AB"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3A4495A1"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742D1987" w14:textId="77777777" w:rsidR="00EB4289" w:rsidRPr="00224753" w:rsidRDefault="00EB4289" w:rsidP="00EB4289">
      <w:pPr>
        <w:tabs>
          <w:tab w:val="left" w:pos="3710"/>
        </w:tabs>
        <w:jc w:val="both"/>
        <w:rPr>
          <w:rFonts w:ascii="Arial" w:hAnsi="Arial" w:cs="Arial"/>
          <w:sz w:val="20"/>
          <w:szCs w:val="20"/>
        </w:rPr>
      </w:pPr>
    </w:p>
    <w:p w14:paraId="01393A4C" w14:textId="77777777" w:rsidR="00EB4289" w:rsidRPr="00224753" w:rsidRDefault="00EB4289" w:rsidP="00EB4289">
      <w:pPr>
        <w:jc w:val="both"/>
        <w:rPr>
          <w:rFonts w:ascii="Arial" w:hAnsi="Arial" w:cs="Arial"/>
          <w:b/>
          <w:sz w:val="20"/>
          <w:szCs w:val="20"/>
        </w:rPr>
      </w:pPr>
      <w:r w:rsidRPr="00224753">
        <w:rPr>
          <w:rFonts w:ascii="Arial" w:hAnsi="Arial" w:cs="Arial"/>
          <w:b/>
          <w:sz w:val="20"/>
          <w:szCs w:val="20"/>
        </w:rPr>
        <w:t>IX. FINANČNO ZAVAROVANJE</w:t>
      </w:r>
    </w:p>
    <w:p w14:paraId="0B7E189B" w14:textId="77777777" w:rsidR="00EB4289" w:rsidRPr="00224753" w:rsidRDefault="00EB4289" w:rsidP="00EB4289">
      <w:pPr>
        <w:tabs>
          <w:tab w:val="left" w:pos="3710"/>
        </w:tabs>
        <w:spacing w:line="276" w:lineRule="auto"/>
        <w:jc w:val="center"/>
        <w:rPr>
          <w:rFonts w:ascii="Arial" w:hAnsi="Arial" w:cs="Arial"/>
          <w:b/>
          <w:bCs/>
          <w:sz w:val="20"/>
          <w:szCs w:val="20"/>
        </w:rPr>
      </w:pPr>
      <w:r w:rsidRPr="00224753">
        <w:rPr>
          <w:rFonts w:ascii="Arial" w:hAnsi="Arial" w:cs="Arial"/>
          <w:b/>
          <w:bCs/>
          <w:sz w:val="20"/>
          <w:szCs w:val="20"/>
        </w:rPr>
        <w:t>19. člen</w:t>
      </w:r>
    </w:p>
    <w:p w14:paraId="7F829F1D" w14:textId="77777777" w:rsidR="00EB4289" w:rsidRDefault="00EB4289" w:rsidP="00EB4289">
      <w:pPr>
        <w:jc w:val="both"/>
        <w:rPr>
          <w:rFonts w:ascii="Arial" w:hAnsi="Arial" w:cs="Arial"/>
          <w:sz w:val="20"/>
          <w:szCs w:val="20"/>
        </w:rPr>
      </w:pPr>
      <w:r w:rsidRPr="00224753">
        <w:rPr>
          <w:rFonts w:ascii="Arial" w:eastAsia="Batang" w:hAnsi="Arial" w:cs="Arial"/>
          <w:sz w:val="20"/>
          <w:szCs w:val="20"/>
          <w:lang w:eastAsia="ko-KR"/>
        </w:rPr>
        <w:t xml:space="preserve">V roku deset (10) delovnih dni po podpisu pogodbe mora prodajalec kupcu predložiti bančno garancijo za dobro izvedbo pogodbenih obveznosti v znesku 10% pogodbene vrednosti z DDV, v skladu z vzorcem, ki je sestavni del te razpisne dokumentacije, razpisni </w:t>
      </w:r>
      <w:r w:rsidRPr="00224753">
        <w:rPr>
          <w:rFonts w:ascii="Arial" w:hAnsi="Arial" w:cs="Arial"/>
          <w:iCs/>
          <w:spacing w:val="-5"/>
          <w:sz w:val="20"/>
          <w:szCs w:val="20"/>
        </w:rPr>
        <w:t>obrazec 5 - Zavarovanje za dobro izvedbo pogodbenih obveznosti</w:t>
      </w:r>
      <w:r w:rsidRPr="00224753">
        <w:rPr>
          <w:rFonts w:ascii="Arial" w:eastAsia="Batang" w:hAnsi="Arial" w:cs="Arial"/>
          <w:sz w:val="20"/>
          <w:szCs w:val="20"/>
          <w:lang w:eastAsia="ko-KR"/>
        </w:rPr>
        <w:t xml:space="preserve">. </w:t>
      </w:r>
      <w:r w:rsidRPr="00224753">
        <w:rPr>
          <w:rFonts w:ascii="Arial" w:hAnsi="Arial" w:cs="Arial"/>
          <w:sz w:val="20"/>
          <w:szCs w:val="20"/>
        </w:rPr>
        <w:t>Finančno zavarovanje za dobro izvedbo pogodbenih obveznosti velja ves čas trajanja pogodbenega razmerja in še 60 dni po končani zadnji dobavi rezervnih delov na lokacijo kupca</w:t>
      </w:r>
      <w:r w:rsidRPr="00224753">
        <w:t xml:space="preserve"> </w:t>
      </w:r>
      <w:r w:rsidRPr="00224753">
        <w:rPr>
          <w:rFonts w:ascii="Arial" w:hAnsi="Arial" w:cs="Arial"/>
          <w:sz w:val="20"/>
          <w:szCs w:val="20"/>
        </w:rPr>
        <w:t>in je brezpogojno, nepreklicno in unovčljivo na prvi poziv.</w:t>
      </w:r>
    </w:p>
    <w:p w14:paraId="511F18B4" w14:textId="77777777" w:rsidR="00EB4289" w:rsidRPr="00224753" w:rsidRDefault="00EB4289" w:rsidP="00EB4289">
      <w:pPr>
        <w:jc w:val="both"/>
        <w:rPr>
          <w:rFonts w:ascii="Arial" w:hAnsi="Arial" w:cs="Arial"/>
          <w:sz w:val="20"/>
          <w:szCs w:val="20"/>
        </w:rPr>
      </w:pPr>
    </w:p>
    <w:p w14:paraId="310388AF" w14:textId="77777777" w:rsidR="00EB4289" w:rsidRPr="00224753" w:rsidRDefault="00EB4289" w:rsidP="00EB4289">
      <w:pPr>
        <w:numPr>
          <w:ilvl w:val="0"/>
          <w:numId w:val="53"/>
        </w:numPr>
        <w:tabs>
          <w:tab w:val="left" w:pos="3710"/>
        </w:tabs>
        <w:spacing w:after="4" w:line="276" w:lineRule="auto"/>
        <w:rPr>
          <w:rFonts w:ascii="Arial" w:hAnsi="Arial" w:cs="Arial"/>
          <w:b/>
          <w:sz w:val="20"/>
          <w:szCs w:val="20"/>
        </w:rPr>
      </w:pPr>
      <w:r w:rsidRPr="00224753">
        <w:rPr>
          <w:rFonts w:ascii="Arial" w:hAnsi="Arial" w:cs="Arial"/>
          <w:b/>
          <w:sz w:val="20"/>
          <w:szCs w:val="20"/>
        </w:rPr>
        <w:t>VIŠJA SILA</w:t>
      </w:r>
    </w:p>
    <w:p w14:paraId="6F9F6C80" w14:textId="77777777" w:rsidR="00EB4289" w:rsidRPr="00224753" w:rsidRDefault="00EB4289" w:rsidP="00EB4289">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20. člen</w:t>
      </w:r>
    </w:p>
    <w:p w14:paraId="52125CEA" w14:textId="77777777" w:rsidR="00EB4289" w:rsidRPr="00224753" w:rsidRDefault="00EB4289" w:rsidP="00EB4289">
      <w:pPr>
        <w:tabs>
          <w:tab w:val="left" w:pos="3710"/>
        </w:tabs>
        <w:spacing w:after="4" w:line="276" w:lineRule="auto"/>
        <w:ind w:left="21" w:hanging="10"/>
        <w:jc w:val="both"/>
        <w:rPr>
          <w:rFonts w:ascii="Arial" w:eastAsia="Arial" w:hAnsi="Arial" w:cs="Arial"/>
          <w:sz w:val="20"/>
          <w:szCs w:val="20"/>
        </w:rPr>
      </w:pPr>
    </w:p>
    <w:p w14:paraId="258364EF" w14:textId="77777777" w:rsidR="00EB4289" w:rsidRPr="00224753" w:rsidRDefault="00EB4289" w:rsidP="00EB4289">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CC3FC31" w14:textId="77777777" w:rsidR="00EB4289" w:rsidRPr="00224753" w:rsidRDefault="00EB4289" w:rsidP="00EB4289">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45AEB5B3" w14:textId="77777777" w:rsidR="00EB4289" w:rsidRPr="00224753" w:rsidRDefault="00EB4289" w:rsidP="00EB4289">
      <w:pPr>
        <w:tabs>
          <w:tab w:val="left" w:pos="3710"/>
        </w:tabs>
        <w:spacing w:after="4" w:line="276" w:lineRule="auto"/>
        <w:ind w:left="21" w:hanging="10"/>
        <w:jc w:val="both"/>
        <w:rPr>
          <w:rFonts w:ascii="Arial" w:eastAsia="Arial" w:hAnsi="Arial" w:cs="Arial"/>
          <w:sz w:val="20"/>
          <w:szCs w:val="20"/>
        </w:rPr>
      </w:pPr>
      <w:r w:rsidRPr="00224753">
        <w:rPr>
          <w:rFonts w:ascii="Arial" w:eastAsia="Arial" w:hAnsi="Arial" w:cs="Arial"/>
          <w:sz w:val="20"/>
          <w:szCs w:val="20"/>
        </w:rPr>
        <w:t>Nobena od pogodbenih strank ni odgovorna za neizpolnitev katerekoli izmed svojih obveznosti iz razlogov, ki so posledica višje sile.</w:t>
      </w:r>
    </w:p>
    <w:p w14:paraId="5A7D5BF5" w14:textId="77777777" w:rsidR="00EB4289" w:rsidRPr="00224753" w:rsidRDefault="00EB4289" w:rsidP="00EB4289">
      <w:pPr>
        <w:autoSpaceDE w:val="0"/>
        <w:autoSpaceDN w:val="0"/>
        <w:adjustRightInd w:val="0"/>
        <w:spacing w:after="4" w:line="261" w:lineRule="auto"/>
        <w:ind w:left="21" w:hanging="10"/>
        <w:jc w:val="both"/>
        <w:rPr>
          <w:rFonts w:ascii="Arial" w:eastAsia="Arial" w:hAnsi="Arial" w:cs="Arial"/>
          <w:sz w:val="20"/>
          <w:szCs w:val="20"/>
        </w:rPr>
      </w:pPr>
    </w:p>
    <w:p w14:paraId="163DAE3B" w14:textId="77777777" w:rsidR="00EB4289" w:rsidRPr="00224753" w:rsidRDefault="00EB4289" w:rsidP="00EB4289">
      <w:pPr>
        <w:numPr>
          <w:ilvl w:val="0"/>
          <w:numId w:val="54"/>
        </w:numPr>
        <w:tabs>
          <w:tab w:val="left" w:pos="864"/>
        </w:tabs>
        <w:spacing w:after="4" w:line="261" w:lineRule="auto"/>
        <w:ind w:right="-752"/>
        <w:rPr>
          <w:rFonts w:ascii="Arial" w:hAnsi="Arial" w:cs="Arial"/>
          <w:b/>
          <w:sz w:val="20"/>
          <w:szCs w:val="20"/>
        </w:rPr>
      </w:pPr>
      <w:r w:rsidRPr="00224753">
        <w:rPr>
          <w:rFonts w:ascii="Arial" w:hAnsi="Arial" w:cs="Arial"/>
          <w:b/>
          <w:sz w:val="20"/>
          <w:szCs w:val="20"/>
        </w:rPr>
        <w:t xml:space="preserve">PROTIKORUPCIJSKA KLAVZULA </w:t>
      </w:r>
    </w:p>
    <w:p w14:paraId="5751DA4F" w14:textId="77777777" w:rsidR="00EB4289" w:rsidRPr="00224753" w:rsidRDefault="00EB4289" w:rsidP="00EB4289">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21. člen</w:t>
      </w:r>
    </w:p>
    <w:p w14:paraId="7A30F079"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428641C0"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Na podlagi Zakona o integriteti in preprečevanju korupcije (Ur. l. RS, št. 69/2011-UPB2, 158/20, 3/22 – </w:t>
      </w:r>
      <w:proofErr w:type="spellStart"/>
      <w:r w:rsidRPr="00224753">
        <w:rPr>
          <w:rFonts w:ascii="Arial" w:eastAsia="Arial" w:hAnsi="Arial" w:cs="Arial"/>
          <w:sz w:val="20"/>
          <w:szCs w:val="20"/>
        </w:rPr>
        <w:t>ZDeb</w:t>
      </w:r>
      <w:proofErr w:type="spellEnd"/>
      <w:r w:rsidRPr="00224753">
        <w:rPr>
          <w:rFonts w:ascii="Arial" w:eastAsia="Arial" w:hAnsi="Arial" w:cs="Arial"/>
          <w:sz w:val="20"/>
          <w:szCs w:val="20"/>
        </w:rPr>
        <w:t xml:space="preserve"> in 16/23 – </w:t>
      </w:r>
      <w:proofErr w:type="spellStart"/>
      <w:r w:rsidRPr="00224753">
        <w:rPr>
          <w:rFonts w:ascii="Arial" w:eastAsia="Arial" w:hAnsi="Arial" w:cs="Arial"/>
          <w:sz w:val="20"/>
          <w:szCs w:val="20"/>
        </w:rPr>
        <w:t>ZZPri</w:t>
      </w:r>
      <w:proofErr w:type="spellEnd"/>
      <w:r w:rsidRPr="00224753">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33953CE4" w14:textId="77777777" w:rsidR="00EB4289" w:rsidRPr="00224753" w:rsidRDefault="00EB4289" w:rsidP="00EB428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pridobitev posla,</w:t>
      </w:r>
    </w:p>
    <w:p w14:paraId="7F4DBE02" w14:textId="77777777" w:rsidR="00EB4289" w:rsidRPr="00224753" w:rsidRDefault="00EB4289" w:rsidP="00EB428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sklenitev posla pod ugodnejšimi pogoji,</w:t>
      </w:r>
    </w:p>
    <w:p w14:paraId="647F41FE" w14:textId="77777777" w:rsidR="00EB4289" w:rsidRPr="00224753" w:rsidRDefault="00EB4289" w:rsidP="00EB428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opustitev dolžnega nadzora nad izvajanjem pogodbenih obveznosti,</w:t>
      </w:r>
    </w:p>
    <w:p w14:paraId="0113A371" w14:textId="77777777" w:rsidR="00EB4289" w:rsidRPr="00224753" w:rsidRDefault="00EB4289" w:rsidP="00EB428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971C452"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sta se dolžni vzdržati vsakršnih ravnanj, ki bi na podlagi vsebine iz I. odstavka pomenila kršitev zakonskih določil.</w:t>
      </w:r>
    </w:p>
    <w:p w14:paraId="4C856651"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kupec ugotovi domnevni obstoj dejanskega stanja iz 1. in 2. odstavka tega člena, je dolžan sprožiti postopek ugotavljanja ničnosti pogodbe ter o tem obvestiti pristojne organe pregona.</w:t>
      </w:r>
    </w:p>
    <w:p w14:paraId="34B2FF47"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51F81611" w14:textId="77777777" w:rsidR="00EB4289" w:rsidRPr="00224753" w:rsidRDefault="00EB4289" w:rsidP="00EB4289">
      <w:pPr>
        <w:numPr>
          <w:ilvl w:val="0"/>
          <w:numId w:val="55"/>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RAZVEZNI POGOJI</w:t>
      </w:r>
    </w:p>
    <w:p w14:paraId="35736AC2" w14:textId="77777777" w:rsidR="00EB4289" w:rsidRPr="00224753" w:rsidRDefault="00EB4289" w:rsidP="00EB428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22. člen</w:t>
      </w:r>
    </w:p>
    <w:p w14:paraId="27D3737D"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7602422C"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Ta pogodba je sklenjena pod razveznim pogojem, ki se uresniči v primeru izpolnitve ene od naslednjih okoliščin:</w:t>
      </w:r>
    </w:p>
    <w:p w14:paraId="4FB181ED" w14:textId="77777777" w:rsidR="00EB4289" w:rsidRPr="00224753" w:rsidRDefault="00EB4289" w:rsidP="00EB4289">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 xml:space="preserve">če bo kupec seznanjen, da je sodišče s pravnomočno odločitvijo ugotovilo kršitev obveznosti delovne, </w:t>
      </w:r>
      <w:proofErr w:type="spellStart"/>
      <w:r w:rsidRPr="00224753">
        <w:rPr>
          <w:rFonts w:ascii="Arial" w:hAnsi="Arial" w:cs="Arial"/>
          <w:sz w:val="20"/>
          <w:szCs w:val="20"/>
        </w:rPr>
        <w:t>okoljske</w:t>
      </w:r>
      <w:proofErr w:type="spellEnd"/>
      <w:r w:rsidRPr="00224753">
        <w:rPr>
          <w:rFonts w:ascii="Arial" w:hAnsi="Arial" w:cs="Arial"/>
          <w:sz w:val="20"/>
          <w:szCs w:val="20"/>
        </w:rPr>
        <w:t xml:space="preserve"> ali socialne zakonodaje s strani prodajalca ali podizvajalca ali </w:t>
      </w:r>
    </w:p>
    <w:p w14:paraId="67D24952" w14:textId="77777777" w:rsidR="00EB4289" w:rsidRPr="00224753" w:rsidRDefault="00EB4289" w:rsidP="00EB4289">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če bo kupec seznanjen, da je pristojni državni organ pri prodajalcu ali podizvajalcu v času izvajanja pogodbe ugotovil najmanj dve kršitvi v zvezi s:</w:t>
      </w:r>
    </w:p>
    <w:p w14:paraId="0953C208" w14:textId="77777777" w:rsidR="00EB4289" w:rsidRPr="00224753" w:rsidRDefault="00EB4289" w:rsidP="00EB428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plačilom za delo, </w:t>
      </w:r>
    </w:p>
    <w:p w14:paraId="6D476E51" w14:textId="77777777" w:rsidR="00EB4289" w:rsidRPr="00224753" w:rsidRDefault="00EB4289" w:rsidP="00EB428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delovnim časom, </w:t>
      </w:r>
    </w:p>
    <w:p w14:paraId="68600937" w14:textId="77777777" w:rsidR="00EB4289" w:rsidRPr="00224753" w:rsidRDefault="00EB4289" w:rsidP="00EB428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lastRenderedPageBreak/>
        <w:t xml:space="preserve">počitki, </w:t>
      </w:r>
    </w:p>
    <w:p w14:paraId="474E837B" w14:textId="77777777" w:rsidR="00EB4289" w:rsidRPr="00224753" w:rsidRDefault="00EB4289" w:rsidP="00EB4289">
      <w:pPr>
        <w:numPr>
          <w:ilvl w:val="1"/>
          <w:numId w:val="51"/>
        </w:numPr>
        <w:tabs>
          <w:tab w:val="left" w:pos="864"/>
        </w:tabs>
        <w:spacing w:after="4" w:line="261" w:lineRule="auto"/>
        <w:jc w:val="both"/>
        <w:rPr>
          <w:rFonts w:ascii="Arial" w:hAnsi="Arial" w:cs="Arial"/>
          <w:sz w:val="20"/>
          <w:szCs w:val="20"/>
        </w:rPr>
      </w:pPr>
      <w:r w:rsidRPr="00224753">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2A16F33B" w14:textId="77777777" w:rsidR="00EB4289" w:rsidRPr="00224753" w:rsidRDefault="00EB4289" w:rsidP="00EB4289">
      <w:pPr>
        <w:tabs>
          <w:tab w:val="left" w:pos="864"/>
        </w:tabs>
        <w:ind w:left="1440"/>
        <w:jc w:val="both"/>
        <w:rPr>
          <w:rFonts w:ascii="Arial" w:hAnsi="Arial" w:cs="Arial"/>
          <w:sz w:val="20"/>
          <w:szCs w:val="20"/>
        </w:rPr>
      </w:pPr>
      <w:r w:rsidRPr="00224753">
        <w:rPr>
          <w:rFonts w:ascii="Arial" w:hAnsi="Arial" w:cs="Arial"/>
          <w:sz w:val="20"/>
          <w:szCs w:val="20"/>
        </w:rPr>
        <w:t xml:space="preserve"> </w:t>
      </w:r>
    </w:p>
    <w:p w14:paraId="4D7DE757" w14:textId="77777777" w:rsidR="00EB4289" w:rsidRPr="00224753" w:rsidRDefault="00EB4289" w:rsidP="00EB4289">
      <w:pPr>
        <w:tabs>
          <w:tab w:val="left" w:pos="864"/>
        </w:tabs>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V primeru seznanitve kupca s kršitvijo, bo kupec ravnal v skladu s tretjo alinejo 4. odstavka 67. člena ZJN-3.</w:t>
      </w:r>
    </w:p>
    <w:p w14:paraId="7220C454" w14:textId="77777777" w:rsidR="00EB4289" w:rsidRPr="00224753" w:rsidRDefault="00EB4289" w:rsidP="00EB4289">
      <w:pPr>
        <w:tabs>
          <w:tab w:val="left" w:pos="864"/>
        </w:tabs>
        <w:spacing w:after="4" w:line="261" w:lineRule="auto"/>
        <w:ind w:left="21" w:right="-754" w:hanging="10"/>
        <w:rPr>
          <w:rFonts w:ascii="Arial" w:eastAsia="Arial" w:hAnsi="Arial" w:cs="Arial"/>
          <w:sz w:val="20"/>
          <w:szCs w:val="20"/>
        </w:rPr>
      </w:pPr>
    </w:p>
    <w:p w14:paraId="6E18AE8B" w14:textId="77777777" w:rsidR="00EB4289" w:rsidRPr="00224753" w:rsidRDefault="00EB4289" w:rsidP="00EB4289">
      <w:pPr>
        <w:spacing w:after="4" w:line="261" w:lineRule="auto"/>
        <w:ind w:left="21" w:hanging="10"/>
        <w:jc w:val="both"/>
        <w:rPr>
          <w:rFonts w:ascii="Arial" w:eastAsia="Arial" w:hAnsi="Arial" w:cs="Arial"/>
          <w:strike/>
          <w:sz w:val="20"/>
          <w:szCs w:val="20"/>
        </w:rPr>
      </w:pPr>
      <w:r w:rsidRPr="00224753">
        <w:rPr>
          <w:rFonts w:ascii="Arial" w:eastAsia="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43ECF738"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74D4E865" w14:textId="77777777" w:rsidR="00EB4289" w:rsidRPr="00224753" w:rsidRDefault="00EB4289" w:rsidP="00EB428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kupec v roku šestdeset (60) dni od seznanitve s kršitvijo ne začne novega postopka javnega naročila, se šteje, da je pogodba razvezana šestdeseti dan od seznanitve s kršitvijo.</w:t>
      </w:r>
    </w:p>
    <w:p w14:paraId="26E46EB8" w14:textId="77777777" w:rsidR="00EB4289" w:rsidRPr="00224753" w:rsidRDefault="00EB4289" w:rsidP="00EB4289">
      <w:pPr>
        <w:tabs>
          <w:tab w:val="left" w:pos="864"/>
        </w:tabs>
        <w:spacing w:after="4" w:line="261" w:lineRule="auto"/>
        <w:ind w:left="21" w:right="-752" w:hanging="10"/>
        <w:jc w:val="both"/>
        <w:rPr>
          <w:rFonts w:ascii="Arial" w:eastAsia="Arial" w:hAnsi="Arial" w:cs="Arial"/>
          <w:b/>
          <w:sz w:val="20"/>
          <w:szCs w:val="20"/>
        </w:rPr>
      </w:pPr>
    </w:p>
    <w:p w14:paraId="24783E6B" w14:textId="77777777" w:rsidR="00EB4289" w:rsidRPr="00224753" w:rsidRDefault="00EB4289" w:rsidP="00EB4289">
      <w:pPr>
        <w:numPr>
          <w:ilvl w:val="0"/>
          <w:numId w:val="56"/>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KONČNE DOLOČBE</w:t>
      </w:r>
    </w:p>
    <w:p w14:paraId="33FF63D7" w14:textId="77777777" w:rsidR="00EB4289" w:rsidRPr="00224753" w:rsidRDefault="00EB4289" w:rsidP="00EB4289">
      <w:pPr>
        <w:ind w:left="720"/>
        <w:jc w:val="center"/>
        <w:rPr>
          <w:rFonts w:ascii="Arial" w:hAnsi="Arial" w:cs="Arial"/>
          <w:b/>
          <w:sz w:val="20"/>
          <w:szCs w:val="20"/>
        </w:rPr>
      </w:pPr>
      <w:r w:rsidRPr="00224753">
        <w:rPr>
          <w:rFonts w:ascii="Arial" w:hAnsi="Arial" w:cs="Arial"/>
          <w:b/>
          <w:sz w:val="20"/>
          <w:szCs w:val="20"/>
        </w:rPr>
        <w:t>23. člen</w:t>
      </w:r>
    </w:p>
    <w:p w14:paraId="67A60831" w14:textId="77777777" w:rsidR="00EB4289" w:rsidRPr="00224753" w:rsidRDefault="00EB4289" w:rsidP="00EB4289">
      <w:pPr>
        <w:jc w:val="both"/>
        <w:rPr>
          <w:rFonts w:ascii="Arial" w:hAnsi="Arial" w:cs="Arial"/>
          <w:sz w:val="20"/>
          <w:szCs w:val="20"/>
        </w:rPr>
      </w:pPr>
    </w:p>
    <w:p w14:paraId="67953EE1"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Morebitna nesoglasja iz te pogodbe bosta pogodbeni stranki reševali sporazumno, v nasprotnem primeru pa bo spore reševalo pristojno sodišče v Ljubljani.</w:t>
      </w:r>
    </w:p>
    <w:p w14:paraId="639A19F9" w14:textId="77777777" w:rsidR="00EB4289" w:rsidRPr="00224753" w:rsidRDefault="00EB4289" w:rsidP="00EB4289">
      <w:pPr>
        <w:jc w:val="both"/>
        <w:rPr>
          <w:rFonts w:ascii="Arial" w:hAnsi="Arial" w:cs="Arial"/>
          <w:sz w:val="20"/>
          <w:szCs w:val="20"/>
        </w:rPr>
      </w:pPr>
    </w:p>
    <w:p w14:paraId="29E3564D" w14:textId="77777777" w:rsidR="00EB4289" w:rsidRPr="00224753" w:rsidRDefault="00EB4289" w:rsidP="00EB428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 xml:space="preserve">Skrbnik pogodbe s strani kupca je…………………, Tel.:………………….., e-pošta:………………………... </w:t>
      </w:r>
    </w:p>
    <w:p w14:paraId="11729095" w14:textId="77777777" w:rsidR="00EB4289" w:rsidRPr="00224753" w:rsidRDefault="00EB4289" w:rsidP="00EB4289">
      <w:pPr>
        <w:spacing w:after="4" w:line="240" w:lineRule="exact"/>
        <w:ind w:left="21" w:hanging="10"/>
        <w:jc w:val="both"/>
        <w:rPr>
          <w:rFonts w:ascii="Arial" w:eastAsia="Arial" w:hAnsi="Arial" w:cs="Arial"/>
          <w:sz w:val="20"/>
          <w:szCs w:val="20"/>
        </w:rPr>
      </w:pPr>
    </w:p>
    <w:p w14:paraId="732157FA" w14:textId="77777777" w:rsidR="00EB4289" w:rsidRPr="00224753" w:rsidRDefault="00EB4289" w:rsidP="00EB428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Skrbnik pogodbe s strani prodajalca je…………………., Tel.:…………………, e-pošta:……………………….</w:t>
      </w:r>
    </w:p>
    <w:p w14:paraId="61390655" w14:textId="77777777" w:rsidR="00EB4289" w:rsidRPr="00224753" w:rsidRDefault="00EB4289" w:rsidP="00EB4289">
      <w:pPr>
        <w:spacing w:after="4" w:line="261" w:lineRule="auto"/>
        <w:ind w:left="21" w:hanging="10"/>
        <w:jc w:val="center"/>
        <w:rPr>
          <w:rFonts w:ascii="Arial" w:eastAsia="Arial" w:hAnsi="Arial" w:cs="Arial"/>
          <w:sz w:val="20"/>
          <w:szCs w:val="20"/>
        </w:rPr>
      </w:pPr>
    </w:p>
    <w:p w14:paraId="63B4D619" w14:textId="77777777" w:rsidR="00EB4289" w:rsidRPr="00224753" w:rsidRDefault="00EB4289" w:rsidP="00EB4289">
      <w:pPr>
        <w:autoSpaceDE w:val="0"/>
        <w:autoSpaceDN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2B867A83" w14:textId="77777777" w:rsidR="00EB4289" w:rsidRPr="00224753" w:rsidRDefault="00EB4289" w:rsidP="00EB4289">
      <w:pPr>
        <w:autoSpaceDE w:val="0"/>
        <w:autoSpaceDN w:val="0"/>
        <w:spacing w:after="4" w:line="261" w:lineRule="auto"/>
        <w:ind w:left="21" w:hanging="10"/>
        <w:jc w:val="both"/>
        <w:rPr>
          <w:rFonts w:ascii="Arial" w:eastAsia="Arial" w:hAnsi="Arial" w:cs="Arial"/>
          <w:sz w:val="20"/>
          <w:szCs w:val="20"/>
        </w:rPr>
      </w:pPr>
    </w:p>
    <w:p w14:paraId="6116CFFA" w14:textId="77777777" w:rsidR="00EB4289" w:rsidRPr="00224753" w:rsidRDefault="00EB4289" w:rsidP="00EB4289">
      <w:pPr>
        <w:ind w:left="720"/>
        <w:jc w:val="center"/>
        <w:rPr>
          <w:rFonts w:ascii="Arial" w:hAnsi="Arial" w:cs="Arial"/>
          <w:b/>
          <w:sz w:val="20"/>
          <w:szCs w:val="20"/>
        </w:rPr>
      </w:pPr>
      <w:r w:rsidRPr="00224753">
        <w:rPr>
          <w:rFonts w:ascii="Arial" w:hAnsi="Arial" w:cs="Arial"/>
          <w:b/>
          <w:sz w:val="20"/>
          <w:szCs w:val="20"/>
        </w:rPr>
        <w:t>24. člen</w:t>
      </w:r>
    </w:p>
    <w:p w14:paraId="4335823C" w14:textId="77777777" w:rsidR="00EB4289" w:rsidRPr="00224753" w:rsidRDefault="00EB4289" w:rsidP="00EB4289">
      <w:pPr>
        <w:spacing w:after="4" w:line="261" w:lineRule="auto"/>
        <w:ind w:left="21" w:hanging="10"/>
        <w:jc w:val="both"/>
        <w:rPr>
          <w:rFonts w:ascii="Arial" w:eastAsia="Arial" w:hAnsi="Arial" w:cs="Arial"/>
          <w:sz w:val="20"/>
          <w:szCs w:val="20"/>
        </w:rPr>
      </w:pPr>
    </w:p>
    <w:p w14:paraId="76D21E85" w14:textId="77777777" w:rsidR="00EB4289" w:rsidRPr="00224753" w:rsidRDefault="00EB4289" w:rsidP="00EB428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je sestavljena v štirih (4) enakih izvodih, od katerih prejme izvajalec 1 (en), naročnik pa 3 (tri) izvode. </w:t>
      </w:r>
    </w:p>
    <w:p w14:paraId="75E9D5A4" w14:textId="77777777" w:rsidR="00EB4289" w:rsidRPr="00224753" w:rsidRDefault="00EB4289" w:rsidP="00EB428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stopi v veljavo z dnem, ko jo podpišeta obe pogodbeni stranki in pod pogojem, da izvajalec predloži finančno zavarovanje za dobro izvedbo pogodbenih obveznosti ter velja do 31.12.2027. </w:t>
      </w:r>
    </w:p>
    <w:p w14:paraId="26B5E233" w14:textId="77777777" w:rsidR="00EB4289" w:rsidRPr="00224753" w:rsidRDefault="00EB4289" w:rsidP="00EB428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2AB38E7A" w14:textId="77777777" w:rsidR="00EB4289" w:rsidRPr="00224753" w:rsidRDefault="00EB4289" w:rsidP="00EB428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Priloge:</w:t>
      </w:r>
    </w:p>
    <w:p w14:paraId="456DB0E4" w14:textId="77777777" w:rsidR="00EB4289" w:rsidRPr="00224753" w:rsidRDefault="00EB4289" w:rsidP="00EB4289">
      <w:pPr>
        <w:spacing w:after="4" w:line="261" w:lineRule="auto"/>
        <w:ind w:left="21" w:hanging="10"/>
        <w:rPr>
          <w:rFonts w:ascii="Arial" w:eastAsia="Arial" w:hAnsi="Arial" w:cs="Arial"/>
          <w:sz w:val="20"/>
          <w:szCs w:val="20"/>
        </w:rPr>
      </w:pPr>
      <w:r w:rsidRPr="00224753">
        <w:rPr>
          <w:rFonts w:ascii="Arial" w:eastAsia="Arial" w:hAnsi="Arial" w:cs="Arial"/>
          <w:sz w:val="20"/>
          <w:szCs w:val="20"/>
        </w:rPr>
        <w:t xml:space="preserve">Priloga 1: Razpisni obrazec 2 - Predračun št…………………. z dne……………………..  </w:t>
      </w:r>
    </w:p>
    <w:p w14:paraId="1C27FB1D" w14:textId="77777777" w:rsidR="00EB4289" w:rsidRPr="00224753" w:rsidRDefault="00EB4289" w:rsidP="00EB4289">
      <w:pPr>
        <w:spacing w:after="4" w:line="261" w:lineRule="auto"/>
        <w:ind w:left="21" w:hanging="10"/>
        <w:rPr>
          <w:rFonts w:ascii="Arial" w:eastAsia="Arial" w:hAnsi="Arial" w:cs="Arial"/>
          <w:sz w:val="20"/>
          <w:szCs w:val="20"/>
        </w:rPr>
      </w:pPr>
      <w:r w:rsidRPr="00224753">
        <w:rPr>
          <w:rFonts w:ascii="Arial" w:eastAsia="Arial" w:hAnsi="Arial" w:cs="Arial"/>
          <w:sz w:val="20"/>
          <w:szCs w:val="20"/>
        </w:rPr>
        <w:t>Priloga 2: Razpisni obrazec 11 - Tehnične zahteve</w:t>
      </w:r>
    </w:p>
    <w:p w14:paraId="44D94AAC" w14:textId="77777777" w:rsidR="00EB4289" w:rsidRPr="00224753" w:rsidRDefault="00EB4289" w:rsidP="00EB4289">
      <w:pPr>
        <w:spacing w:after="4" w:line="261" w:lineRule="auto"/>
        <w:jc w:val="both"/>
        <w:rPr>
          <w:rFonts w:ascii="Arial" w:eastAsia="Arial" w:hAnsi="Arial" w:cs="Arial"/>
          <w:sz w:val="20"/>
          <w:szCs w:val="20"/>
        </w:rPr>
      </w:pPr>
    </w:p>
    <w:p w14:paraId="5F1278BB" w14:textId="77777777" w:rsidR="00EB4289" w:rsidRPr="00224753" w:rsidRDefault="00EB4289" w:rsidP="00EB4289">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EB4289" w:rsidRPr="00224753" w14:paraId="1C546A3B" w14:textId="77777777" w:rsidTr="00051618">
        <w:trPr>
          <w:trHeight w:val="284"/>
          <w:jc w:val="center"/>
        </w:trPr>
        <w:tc>
          <w:tcPr>
            <w:tcW w:w="2835" w:type="dxa"/>
            <w:shd w:val="clear" w:color="auto" w:fill="D9D9D9"/>
            <w:vAlign w:val="bottom"/>
          </w:tcPr>
          <w:p w14:paraId="62AE8C60"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V…………..dne…………. </w:t>
            </w:r>
          </w:p>
        </w:tc>
        <w:tc>
          <w:tcPr>
            <w:tcW w:w="1418" w:type="dxa"/>
          </w:tcPr>
          <w:p w14:paraId="5D4C3509"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3686" w:type="dxa"/>
            <w:vAlign w:val="bottom"/>
          </w:tcPr>
          <w:p w14:paraId="4F9B8544"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Ljubljani, dne…………………</w:t>
            </w:r>
          </w:p>
        </w:tc>
      </w:tr>
      <w:tr w:rsidR="00EB4289" w:rsidRPr="00224753" w14:paraId="6ABA6C3D" w14:textId="77777777" w:rsidTr="00051618">
        <w:trPr>
          <w:trHeight w:val="284"/>
          <w:jc w:val="center"/>
        </w:trPr>
        <w:tc>
          <w:tcPr>
            <w:tcW w:w="2835" w:type="dxa"/>
            <w:vAlign w:val="bottom"/>
          </w:tcPr>
          <w:p w14:paraId="6D7C1BD1" w14:textId="77777777" w:rsidR="00EB4289" w:rsidRPr="00224753" w:rsidRDefault="00EB4289" w:rsidP="00051618">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Prodajalec:</w:t>
            </w:r>
          </w:p>
        </w:tc>
        <w:tc>
          <w:tcPr>
            <w:tcW w:w="1418" w:type="dxa"/>
          </w:tcPr>
          <w:p w14:paraId="4D441E94"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3686" w:type="dxa"/>
            <w:vAlign w:val="bottom"/>
          </w:tcPr>
          <w:p w14:paraId="49560522" w14:textId="77777777" w:rsidR="00EB4289" w:rsidRPr="00224753" w:rsidRDefault="00EB4289" w:rsidP="00051618">
            <w:pPr>
              <w:widowControl w:val="0"/>
              <w:spacing w:after="4" w:line="261" w:lineRule="auto"/>
              <w:ind w:left="21" w:hanging="10"/>
              <w:jc w:val="both"/>
              <w:rPr>
                <w:rFonts w:ascii="Arial" w:eastAsia="Arial" w:hAnsi="Arial" w:cs="Arial"/>
                <w:b/>
                <w:bCs/>
                <w:noProof/>
                <w:sz w:val="20"/>
                <w:szCs w:val="20"/>
              </w:rPr>
            </w:pPr>
          </w:p>
          <w:p w14:paraId="040FBC60" w14:textId="77777777" w:rsidR="00EB4289" w:rsidRPr="00224753" w:rsidRDefault="00EB4289" w:rsidP="00051618">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Kupec:</w:t>
            </w:r>
          </w:p>
        </w:tc>
      </w:tr>
      <w:tr w:rsidR="00EB4289" w:rsidRPr="00224753" w14:paraId="133FDCE3" w14:textId="77777777" w:rsidTr="00051618">
        <w:trPr>
          <w:trHeight w:val="284"/>
          <w:jc w:val="center"/>
        </w:trPr>
        <w:tc>
          <w:tcPr>
            <w:tcW w:w="2835" w:type="dxa"/>
            <w:shd w:val="clear" w:color="auto" w:fill="D9D9D9"/>
            <w:vAlign w:val="bottom"/>
          </w:tcPr>
          <w:p w14:paraId="0CD7574D"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1418" w:type="dxa"/>
          </w:tcPr>
          <w:p w14:paraId="3C3CD11B"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3686" w:type="dxa"/>
          </w:tcPr>
          <w:p w14:paraId="042ED221"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2"/>
              </w:rPr>
              <w:t>SŽ – Vleka in tehnika, d.o.o.</w:t>
            </w:r>
          </w:p>
        </w:tc>
      </w:tr>
      <w:tr w:rsidR="00EB4289" w:rsidRPr="00224753" w14:paraId="005AF4B7" w14:textId="77777777" w:rsidTr="00051618">
        <w:trPr>
          <w:trHeight w:val="284"/>
          <w:jc w:val="center"/>
        </w:trPr>
        <w:tc>
          <w:tcPr>
            <w:tcW w:w="2835" w:type="dxa"/>
            <w:shd w:val="clear" w:color="auto" w:fill="D9D9D9"/>
            <w:vAlign w:val="bottom"/>
          </w:tcPr>
          <w:p w14:paraId="140999FA"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1418" w:type="dxa"/>
          </w:tcPr>
          <w:p w14:paraId="4F64D76C"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3686" w:type="dxa"/>
          </w:tcPr>
          <w:p w14:paraId="6AA92EA3" w14:textId="77777777" w:rsidR="00EB4289" w:rsidRPr="00224753" w:rsidRDefault="00EB4289" w:rsidP="00051618">
            <w:pPr>
              <w:widowControl w:val="0"/>
              <w:spacing w:after="4" w:line="261" w:lineRule="auto"/>
              <w:ind w:left="21" w:hanging="10"/>
              <w:jc w:val="both"/>
              <w:rPr>
                <w:rFonts w:ascii="Arial" w:eastAsia="Arial" w:hAnsi="Arial" w:cs="Arial"/>
                <w:sz w:val="20"/>
                <w:szCs w:val="22"/>
              </w:rPr>
            </w:pPr>
          </w:p>
          <w:p w14:paraId="776F0C56" w14:textId="77777777" w:rsidR="00EB4289" w:rsidRPr="00224753" w:rsidRDefault="00EB4289" w:rsidP="00051618">
            <w:pPr>
              <w:widowControl w:val="0"/>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Dušan </w:t>
            </w:r>
            <w:proofErr w:type="spellStart"/>
            <w:r w:rsidRPr="00224753">
              <w:rPr>
                <w:rFonts w:ascii="Arial" w:eastAsia="Arial" w:hAnsi="Arial" w:cs="Arial"/>
                <w:sz w:val="20"/>
                <w:szCs w:val="22"/>
              </w:rPr>
              <w:t>Žičkar</w:t>
            </w:r>
            <w:proofErr w:type="spellEnd"/>
            <w:r w:rsidRPr="00224753">
              <w:rPr>
                <w:rFonts w:ascii="Arial" w:eastAsia="Arial" w:hAnsi="Arial" w:cs="Arial"/>
                <w:sz w:val="20"/>
                <w:szCs w:val="22"/>
              </w:rPr>
              <w:t xml:space="preserve"> – Direktor</w:t>
            </w:r>
          </w:p>
          <w:p w14:paraId="7A39395F"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r>
      <w:tr w:rsidR="00EB4289" w:rsidRPr="00224753" w14:paraId="4ACA243B" w14:textId="77777777" w:rsidTr="00051618">
        <w:trPr>
          <w:trHeight w:val="284"/>
          <w:jc w:val="center"/>
        </w:trPr>
        <w:tc>
          <w:tcPr>
            <w:tcW w:w="2835" w:type="dxa"/>
            <w:shd w:val="clear" w:color="auto" w:fill="D9D9D9"/>
            <w:vAlign w:val="bottom"/>
          </w:tcPr>
          <w:p w14:paraId="3C6AC60E"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1418" w:type="dxa"/>
          </w:tcPr>
          <w:p w14:paraId="673CDC0E" w14:textId="77777777" w:rsidR="00EB4289" w:rsidRPr="00224753" w:rsidRDefault="00EB4289" w:rsidP="00051618">
            <w:pPr>
              <w:widowControl w:val="0"/>
              <w:spacing w:after="4" w:line="261" w:lineRule="auto"/>
              <w:ind w:left="21" w:hanging="10"/>
              <w:jc w:val="both"/>
              <w:rPr>
                <w:rFonts w:ascii="Arial" w:eastAsia="Arial" w:hAnsi="Arial" w:cs="Arial"/>
                <w:sz w:val="20"/>
                <w:szCs w:val="20"/>
              </w:rPr>
            </w:pPr>
          </w:p>
        </w:tc>
        <w:tc>
          <w:tcPr>
            <w:tcW w:w="3686" w:type="dxa"/>
          </w:tcPr>
          <w:p w14:paraId="24D2EC90" w14:textId="77777777" w:rsidR="00EB4289" w:rsidRPr="00224753" w:rsidRDefault="00EB4289" w:rsidP="00051618">
            <w:pPr>
              <w:widowControl w:val="0"/>
              <w:spacing w:after="4" w:line="261" w:lineRule="auto"/>
              <w:jc w:val="both"/>
              <w:rPr>
                <w:rFonts w:ascii="Arial" w:eastAsia="Arial" w:hAnsi="Arial" w:cs="Arial"/>
                <w:sz w:val="20"/>
                <w:szCs w:val="20"/>
              </w:rPr>
            </w:pPr>
            <w:r w:rsidRPr="00224753">
              <w:rPr>
                <w:rFonts w:ascii="Arial" w:eastAsia="Arial" w:hAnsi="Arial" w:cs="Arial"/>
                <w:sz w:val="20"/>
                <w:szCs w:val="22"/>
              </w:rPr>
              <w:t>Matej Pogladič – član poslovodstva</w:t>
            </w:r>
          </w:p>
        </w:tc>
      </w:tr>
    </w:tbl>
    <w:p w14:paraId="47DCD60E" w14:textId="77777777" w:rsidR="00EB4289" w:rsidRPr="00224753" w:rsidRDefault="00EB4289" w:rsidP="00EB4289">
      <w:pPr>
        <w:rPr>
          <w:rFonts w:ascii="Arial" w:hAnsi="Arial" w:cs="Arial"/>
          <w:b/>
          <w:sz w:val="20"/>
          <w:szCs w:val="20"/>
        </w:rPr>
      </w:pPr>
      <w:r w:rsidRPr="00224753">
        <w:rPr>
          <w:rFonts w:ascii="Arial" w:hAnsi="Arial" w:cs="Arial"/>
          <w:b/>
          <w:sz w:val="20"/>
          <w:szCs w:val="20"/>
        </w:rPr>
        <w:br w:type="page"/>
      </w:r>
      <w:r w:rsidRPr="00224753">
        <w:rPr>
          <w:rFonts w:ascii="Arial" w:hAnsi="Arial" w:cs="Arial"/>
          <w:b/>
          <w:sz w:val="20"/>
          <w:szCs w:val="20"/>
        </w:rPr>
        <w:lastRenderedPageBreak/>
        <w:t>Obrazec 4</w:t>
      </w:r>
    </w:p>
    <w:p w14:paraId="7E0CC321" w14:textId="77777777" w:rsidR="00EB4289" w:rsidRPr="00224753" w:rsidRDefault="00EB4289" w:rsidP="00EB4289">
      <w:pPr>
        <w:rPr>
          <w:rFonts w:ascii="Arial" w:hAnsi="Arial" w:cs="Arial"/>
          <w:b/>
          <w:sz w:val="20"/>
          <w:szCs w:val="20"/>
        </w:rPr>
      </w:pPr>
    </w:p>
    <w:p w14:paraId="4AA6C658" w14:textId="77777777" w:rsidR="00EB4289" w:rsidRPr="00224753" w:rsidRDefault="00EB4289" w:rsidP="00EB4289">
      <w:pPr>
        <w:jc w:val="center"/>
        <w:rPr>
          <w:rFonts w:ascii="Arial" w:hAnsi="Arial" w:cs="Arial"/>
          <w:b/>
          <w:sz w:val="20"/>
          <w:szCs w:val="20"/>
        </w:rPr>
      </w:pPr>
      <w:r w:rsidRPr="00224753">
        <w:rPr>
          <w:rFonts w:ascii="Arial" w:hAnsi="Arial" w:cs="Arial"/>
          <w:b/>
          <w:sz w:val="20"/>
          <w:szCs w:val="20"/>
        </w:rPr>
        <w:t>VZOREC ZAVAROVANJA ZA RESNOST PONUDBE - BANČNA GARANCIJA</w:t>
      </w:r>
      <w:bookmarkEnd w:id="15"/>
      <w:bookmarkEnd w:id="16"/>
    </w:p>
    <w:p w14:paraId="7B13F375" w14:textId="77777777" w:rsidR="00EB4289" w:rsidRPr="00224753" w:rsidRDefault="00EB4289" w:rsidP="00EB4289">
      <w:pPr>
        <w:rPr>
          <w:rFonts w:ascii="Arial" w:hAnsi="Arial" w:cs="Arial"/>
          <w:sz w:val="20"/>
          <w:szCs w:val="20"/>
        </w:rPr>
      </w:pPr>
    </w:p>
    <w:p w14:paraId="476FD95F" w14:textId="77777777" w:rsidR="00EB4289" w:rsidRPr="00224753" w:rsidRDefault="00EB4289" w:rsidP="00EB4289">
      <w:pPr>
        <w:rPr>
          <w:rFonts w:ascii="Arial" w:hAnsi="Arial" w:cs="Arial"/>
          <w:sz w:val="20"/>
          <w:szCs w:val="20"/>
        </w:rPr>
      </w:pPr>
    </w:p>
    <w:p w14:paraId="28F2F3BF" w14:textId="77777777" w:rsidR="00EB4289" w:rsidRPr="00224753" w:rsidRDefault="00EB4289" w:rsidP="00EB4289">
      <w:pPr>
        <w:jc w:val="both"/>
        <w:rPr>
          <w:rFonts w:ascii="Arial" w:hAnsi="Arial" w:cs="Arial"/>
          <w:sz w:val="20"/>
          <w:szCs w:val="20"/>
        </w:rPr>
      </w:pPr>
      <w:bookmarkStart w:id="20" w:name="_Toc513809734"/>
      <w:bookmarkStart w:id="21" w:name="_Toc523396874"/>
      <w:r w:rsidRPr="00224753">
        <w:rPr>
          <w:rFonts w:ascii="Arial" w:hAnsi="Arial" w:cs="Arial"/>
          <w:sz w:val="20"/>
          <w:szCs w:val="20"/>
        </w:rPr>
        <w:t>Obrazec zavarovanje za resnost ponudbe po EPGP-758</w:t>
      </w:r>
      <w:bookmarkEnd w:id="20"/>
      <w:bookmarkEnd w:id="21"/>
    </w:p>
    <w:p w14:paraId="0B7D9EE3" w14:textId="77777777" w:rsidR="00EB4289" w:rsidRPr="00224753" w:rsidRDefault="00EB4289" w:rsidP="00EB4289">
      <w:pPr>
        <w:jc w:val="both"/>
        <w:rPr>
          <w:rFonts w:ascii="Arial" w:hAnsi="Arial" w:cs="Arial"/>
          <w:sz w:val="20"/>
          <w:szCs w:val="20"/>
        </w:rPr>
      </w:pPr>
    </w:p>
    <w:p w14:paraId="6D451C4A"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Glava s podatki o garantu (zavarovalnici/banki)</w:t>
      </w:r>
    </w:p>
    <w:p w14:paraId="0F5B3B12"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9F5E281"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Za: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upravičenca tj. izvajalca postopka javnega naročanja)</w:t>
      </w:r>
    </w:p>
    <w:p w14:paraId="28FF34D9"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Datum: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datum izdaje)</w:t>
      </w:r>
    </w:p>
    <w:p w14:paraId="619B3555"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59E92E"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VRSTA:</w:t>
      </w:r>
      <w:r w:rsidRPr="00224753">
        <w:rPr>
          <w:rFonts w:ascii="Arial" w:hAnsi="Arial" w:cs="Arial"/>
          <w:sz w:val="20"/>
          <w:szCs w:val="20"/>
        </w:rPr>
        <w:t xml:space="preserve"> (kavcijsko zavarovanje/garancija za resnost ponudbe)</w:t>
      </w:r>
    </w:p>
    <w:p w14:paraId="0653416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0024DE"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ŠTEVILKA: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številka zavarovanja)</w:t>
      </w:r>
    </w:p>
    <w:p w14:paraId="7793316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DC78E4"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GARANT:</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in naslov zavarovalnice/banke v kraju izdaje)</w:t>
      </w:r>
    </w:p>
    <w:p w14:paraId="7916AF8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597D3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NAROČNIK: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in naslov naročnika zavarovanja/garancije, tj. kandidata oziroma ponudnika v postopku javnega naročanja)</w:t>
      </w:r>
    </w:p>
    <w:p w14:paraId="62250ABB"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1995DB"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UPRAVIČENEC:</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izvajalca postopka javnega naročanja)</w:t>
      </w:r>
    </w:p>
    <w:p w14:paraId="6A96B7F1"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31B7A09"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 xml:space="preserve">obveznost naročnika zavarovanja/garancije iz njegove ponudbe, predložene v postopku javnega naročanja št.:_______ (interna oznaka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z dne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fldChar w:fldCharType="end"/>
      </w:r>
      <w:r w:rsidRPr="00224753">
        <w:rPr>
          <w:rFonts w:ascii="Arial" w:hAnsi="Arial" w:cs="Arial"/>
          <w:sz w:val="20"/>
          <w:szCs w:val="20"/>
        </w:rPr>
        <w:t xml:space="preserve">, katerega predmet je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fldChar w:fldCharType="end"/>
      </w:r>
    </w:p>
    <w:p w14:paraId="40256AC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7F623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ZNESEK IN VALUTA: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in valuto)</w:t>
      </w:r>
    </w:p>
    <w:p w14:paraId="0FE88C3D"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8BE20"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5282B3C8"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B37D78B"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2854F22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DB536E"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421C8DC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C7918C9"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KRAJ PREDLOŽITVE: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CB8C80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DDF1A2"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DATUM VELJAVNOSTI: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DD. MM. LL (vpiše se datum, ki je naveden v razpisni dokumentaciji za oddajo predmetnega javnega naročila)</w:t>
      </w:r>
    </w:p>
    <w:p w14:paraId="288BA5D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0655E8E"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STRANKA, KI JE DOLŽNA PLAČATI STROŠKE: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naročnika zavarovanja, tj. kandidata oziroma ponudnika v postopku javnega naročanja)</w:t>
      </w:r>
    </w:p>
    <w:p w14:paraId="1BE92B54"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B3002C4"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BE6FD75" w14:textId="77777777" w:rsidR="00EB4289" w:rsidRPr="00224753" w:rsidRDefault="00EB4289" w:rsidP="00EB4289">
      <w:pPr>
        <w:jc w:val="both"/>
        <w:rPr>
          <w:rFonts w:ascii="Arial" w:hAnsi="Arial" w:cs="Arial"/>
          <w:sz w:val="20"/>
          <w:szCs w:val="20"/>
        </w:rPr>
      </w:pPr>
    </w:p>
    <w:p w14:paraId="47964CB1"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 xml:space="preserve">Zavarovanje/garancija se lahko unovči iz naslednjih razlogov, ki morajo biti navedeni v izjavi upravičenca oziroma zahtevi za plačilo: </w:t>
      </w:r>
    </w:p>
    <w:p w14:paraId="6C08FE4F" w14:textId="77777777" w:rsidR="00EB4289" w:rsidRPr="00224753" w:rsidRDefault="00EB4289" w:rsidP="00EB4289">
      <w:pPr>
        <w:numPr>
          <w:ilvl w:val="0"/>
          <w:numId w:val="15"/>
        </w:numPr>
        <w:ind w:left="284" w:hanging="284"/>
        <w:jc w:val="both"/>
        <w:rPr>
          <w:rFonts w:ascii="Arial" w:hAnsi="Arial" w:cs="Arial"/>
          <w:sz w:val="20"/>
          <w:szCs w:val="20"/>
        </w:rPr>
      </w:pPr>
      <w:r w:rsidRPr="00224753">
        <w:rPr>
          <w:rFonts w:ascii="Arial" w:hAnsi="Arial" w:cs="Arial"/>
          <w:sz w:val="20"/>
          <w:szCs w:val="20"/>
        </w:rPr>
        <w:t>naročnik zavarovanja/garancije je umaknil ponudbo po poteku roka za prejem ponudb ali nedopustno spremenil ponudbo v času njene veljavnosti; ali</w:t>
      </w:r>
    </w:p>
    <w:p w14:paraId="30111F00" w14:textId="77777777" w:rsidR="00EB4289" w:rsidRPr="00224753" w:rsidRDefault="00EB4289" w:rsidP="00EB4289">
      <w:pPr>
        <w:numPr>
          <w:ilvl w:val="0"/>
          <w:numId w:val="15"/>
        </w:numPr>
        <w:ind w:left="284" w:hanging="284"/>
        <w:jc w:val="both"/>
        <w:rPr>
          <w:rFonts w:ascii="Arial" w:hAnsi="Arial" w:cs="Arial"/>
          <w:sz w:val="20"/>
          <w:szCs w:val="20"/>
        </w:rPr>
      </w:pPr>
      <w:r w:rsidRPr="00224753">
        <w:rPr>
          <w:rFonts w:ascii="Arial" w:hAnsi="Arial" w:cs="Arial"/>
          <w:sz w:val="20"/>
          <w:szCs w:val="20"/>
        </w:rPr>
        <w:lastRenderedPageBreak/>
        <w:t>izbrani naročnik zavarovanja/garancije na poziv upravičenca ni podpisal pogodbe; ali</w:t>
      </w:r>
    </w:p>
    <w:p w14:paraId="1BDF180C" w14:textId="77777777" w:rsidR="00EB4289" w:rsidRPr="00224753" w:rsidRDefault="00EB4289" w:rsidP="00EB4289">
      <w:pPr>
        <w:numPr>
          <w:ilvl w:val="0"/>
          <w:numId w:val="15"/>
        </w:numPr>
        <w:ind w:left="284" w:hanging="284"/>
        <w:jc w:val="both"/>
        <w:rPr>
          <w:rFonts w:ascii="Arial" w:hAnsi="Arial" w:cs="Arial"/>
          <w:sz w:val="20"/>
          <w:szCs w:val="20"/>
        </w:rPr>
      </w:pPr>
      <w:r w:rsidRPr="00224753">
        <w:rPr>
          <w:rFonts w:ascii="Arial" w:hAnsi="Arial" w:cs="Arial"/>
          <w:sz w:val="20"/>
          <w:szCs w:val="20"/>
        </w:rPr>
        <w:t>izbrani naročnik zavarovanja/garancije ni predložil zavarovanja/garancije za dobro izvedbo pogodbenih obveznosti v skladu s pogoji naročila.</w:t>
      </w:r>
    </w:p>
    <w:p w14:paraId="58AA3E0E" w14:textId="77777777" w:rsidR="00EB4289" w:rsidRPr="00224753" w:rsidRDefault="00EB4289" w:rsidP="00EB4289">
      <w:pPr>
        <w:jc w:val="both"/>
        <w:rPr>
          <w:rFonts w:ascii="Arial" w:hAnsi="Arial" w:cs="Arial"/>
          <w:sz w:val="20"/>
          <w:szCs w:val="20"/>
        </w:rPr>
      </w:pPr>
    </w:p>
    <w:p w14:paraId="161B73AF"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Katerokoli zahtevo za plačilo po tem zavarovanju moramo prejeti na datum veljavnosti zavarovanja ali pred njim v zgoraj navedenem kraju predložitve.</w:t>
      </w:r>
    </w:p>
    <w:p w14:paraId="3631B6D3" w14:textId="77777777" w:rsidR="00EB4289" w:rsidRPr="00224753" w:rsidRDefault="00EB4289" w:rsidP="00EB4289">
      <w:pPr>
        <w:jc w:val="both"/>
        <w:rPr>
          <w:rFonts w:ascii="Arial" w:hAnsi="Arial" w:cs="Arial"/>
          <w:sz w:val="20"/>
          <w:szCs w:val="20"/>
        </w:rPr>
      </w:pPr>
    </w:p>
    <w:p w14:paraId="2C3F839C"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1BA8D20A"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8E7F5B"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Za to zavarovanje/garancijo veljajo Enotna Pravila za Garancije na Poziv (EPGP) revizija iz leta 2010, izdana pri MTZ pod št. 758.</w:t>
      </w:r>
    </w:p>
    <w:p w14:paraId="13B8A8F8" w14:textId="77777777" w:rsidR="00EB4289" w:rsidRPr="00224753" w:rsidRDefault="00EB4289" w:rsidP="00EB4289">
      <w:pPr>
        <w:jc w:val="both"/>
        <w:rPr>
          <w:rFonts w:ascii="Arial" w:hAnsi="Arial" w:cs="Arial"/>
          <w:sz w:val="20"/>
          <w:szCs w:val="20"/>
        </w:rPr>
      </w:pPr>
    </w:p>
    <w:p w14:paraId="2E36DC94" w14:textId="77777777" w:rsidR="00EB4289" w:rsidRPr="00224753" w:rsidRDefault="00EB4289" w:rsidP="00EB4289">
      <w:pPr>
        <w:jc w:val="both"/>
        <w:rPr>
          <w:rFonts w:ascii="Arial" w:hAnsi="Arial" w:cs="Arial"/>
          <w:sz w:val="20"/>
          <w:szCs w:val="20"/>
        </w:rPr>
      </w:pPr>
    </w:p>
    <w:p w14:paraId="09B8F33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57F3A1"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garant</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(žig in podpis)</w:t>
      </w:r>
    </w:p>
    <w:p w14:paraId="242A2F1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5E849E" w14:textId="77777777" w:rsidR="00EB4289" w:rsidRPr="00224753" w:rsidRDefault="00EB4289" w:rsidP="00EB4289">
      <w:pPr>
        <w:spacing w:before="120" w:line="216" w:lineRule="auto"/>
        <w:jc w:val="both"/>
        <w:rPr>
          <w:rFonts w:ascii="Arial" w:hAnsi="Arial" w:cs="Arial"/>
          <w:b/>
          <w:sz w:val="20"/>
          <w:szCs w:val="20"/>
        </w:rPr>
      </w:pPr>
    </w:p>
    <w:p w14:paraId="22125866" w14:textId="77777777" w:rsidR="00EB4289" w:rsidRPr="00224753" w:rsidRDefault="00EB4289" w:rsidP="00EB4289">
      <w:pPr>
        <w:spacing w:before="120" w:line="216" w:lineRule="auto"/>
        <w:rPr>
          <w:rFonts w:ascii="Arial" w:hAnsi="Arial" w:cs="Arial"/>
          <w:b/>
          <w:sz w:val="20"/>
          <w:szCs w:val="20"/>
        </w:rPr>
      </w:pPr>
    </w:p>
    <w:p w14:paraId="34D600F8" w14:textId="77777777" w:rsidR="00EB4289" w:rsidRPr="00224753" w:rsidRDefault="00EB4289" w:rsidP="00EB4289">
      <w:pPr>
        <w:spacing w:before="120" w:line="216" w:lineRule="auto"/>
        <w:rPr>
          <w:rFonts w:ascii="Arial" w:hAnsi="Arial" w:cs="Arial"/>
          <w:b/>
          <w:sz w:val="20"/>
          <w:szCs w:val="20"/>
        </w:rPr>
      </w:pPr>
    </w:p>
    <w:p w14:paraId="10F00D1D" w14:textId="77777777" w:rsidR="00EB4289" w:rsidRPr="00224753" w:rsidRDefault="00EB4289" w:rsidP="00EB4289">
      <w:pPr>
        <w:spacing w:before="120" w:line="216" w:lineRule="auto"/>
        <w:rPr>
          <w:rFonts w:ascii="Arial" w:hAnsi="Arial" w:cs="Arial"/>
          <w:b/>
          <w:sz w:val="20"/>
          <w:szCs w:val="20"/>
        </w:rPr>
      </w:pPr>
    </w:p>
    <w:p w14:paraId="6433D9A7" w14:textId="77777777" w:rsidR="00EB4289" w:rsidRPr="00224753" w:rsidRDefault="00EB4289" w:rsidP="00EB4289">
      <w:pPr>
        <w:spacing w:before="120" w:line="216" w:lineRule="auto"/>
        <w:rPr>
          <w:rFonts w:ascii="Arial" w:hAnsi="Arial" w:cs="Arial"/>
          <w:b/>
          <w:sz w:val="20"/>
          <w:szCs w:val="20"/>
        </w:rPr>
      </w:pPr>
    </w:p>
    <w:p w14:paraId="3431C222" w14:textId="77777777" w:rsidR="00EB4289" w:rsidRPr="00224753" w:rsidRDefault="00EB4289" w:rsidP="00EB4289">
      <w:pPr>
        <w:spacing w:before="120" w:line="216" w:lineRule="auto"/>
        <w:rPr>
          <w:rFonts w:ascii="Arial" w:hAnsi="Arial" w:cs="Arial"/>
          <w:b/>
          <w:sz w:val="20"/>
          <w:szCs w:val="20"/>
        </w:rPr>
      </w:pPr>
    </w:p>
    <w:p w14:paraId="73F16811" w14:textId="77777777" w:rsidR="00EB4289" w:rsidRPr="00224753" w:rsidRDefault="00EB4289" w:rsidP="00EB4289">
      <w:pPr>
        <w:spacing w:before="120" w:line="216" w:lineRule="auto"/>
        <w:rPr>
          <w:rFonts w:ascii="Arial" w:hAnsi="Arial" w:cs="Arial"/>
          <w:b/>
          <w:sz w:val="20"/>
          <w:szCs w:val="20"/>
        </w:rPr>
      </w:pPr>
    </w:p>
    <w:p w14:paraId="0F324C97" w14:textId="77777777" w:rsidR="00EB4289" w:rsidRPr="00224753" w:rsidRDefault="00EB4289" w:rsidP="00EB4289">
      <w:pPr>
        <w:spacing w:before="120" w:line="216" w:lineRule="auto"/>
        <w:rPr>
          <w:rFonts w:ascii="Arial" w:hAnsi="Arial" w:cs="Arial"/>
          <w:b/>
          <w:sz w:val="20"/>
          <w:szCs w:val="20"/>
        </w:rPr>
      </w:pPr>
    </w:p>
    <w:p w14:paraId="17B0EC70" w14:textId="77777777" w:rsidR="00EB4289" w:rsidRPr="00224753" w:rsidRDefault="00EB4289" w:rsidP="00EB4289">
      <w:pPr>
        <w:spacing w:before="120" w:line="216" w:lineRule="auto"/>
        <w:rPr>
          <w:rFonts w:ascii="Arial" w:hAnsi="Arial" w:cs="Arial"/>
          <w:b/>
          <w:sz w:val="20"/>
          <w:szCs w:val="20"/>
        </w:rPr>
      </w:pPr>
    </w:p>
    <w:p w14:paraId="796B4546" w14:textId="77777777" w:rsidR="00EB4289" w:rsidRPr="00224753" w:rsidRDefault="00EB4289" w:rsidP="00EB4289">
      <w:pPr>
        <w:spacing w:before="120" w:line="216" w:lineRule="auto"/>
        <w:rPr>
          <w:rFonts w:ascii="Arial" w:hAnsi="Arial" w:cs="Arial"/>
          <w:b/>
          <w:sz w:val="20"/>
          <w:szCs w:val="20"/>
        </w:rPr>
      </w:pPr>
    </w:p>
    <w:p w14:paraId="234D7E4D" w14:textId="77777777" w:rsidR="00EB4289" w:rsidRPr="00224753" w:rsidRDefault="00EB4289" w:rsidP="00EB4289">
      <w:pPr>
        <w:spacing w:before="120" w:line="216" w:lineRule="auto"/>
        <w:rPr>
          <w:rFonts w:ascii="Arial" w:hAnsi="Arial" w:cs="Arial"/>
          <w:b/>
          <w:sz w:val="20"/>
          <w:szCs w:val="20"/>
        </w:rPr>
      </w:pPr>
    </w:p>
    <w:p w14:paraId="6EF30ACA" w14:textId="77777777" w:rsidR="00EB4289" w:rsidRPr="00224753" w:rsidRDefault="00EB4289" w:rsidP="00EB4289">
      <w:pPr>
        <w:spacing w:before="120" w:line="216" w:lineRule="auto"/>
        <w:rPr>
          <w:rFonts w:ascii="Arial" w:hAnsi="Arial" w:cs="Arial"/>
          <w:b/>
          <w:sz w:val="20"/>
          <w:szCs w:val="20"/>
        </w:rPr>
      </w:pPr>
    </w:p>
    <w:p w14:paraId="7CF1D7C6" w14:textId="77777777" w:rsidR="00EB4289" w:rsidRPr="00224753" w:rsidRDefault="00EB4289" w:rsidP="00EB4289">
      <w:pPr>
        <w:spacing w:before="120" w:line="216" w:lineRule="auto"/>
        <w:rPr>
          <w:rFonts w:ascii="Arial" w:hAnsi="Arial" w:cs="Arial"/>
          <w:b/>
          <w:sz w:val="20"/>
          <w:szCs w:val="20"/>
        </w:rPr>
      </w:pPr>
    </w:p>
    <w:p w14:paraId="64EFB273" w14:textId="77777777" w:rsidR="00EB4289" w:rsidRPr="00224753" w:rsidRDefault="00EB4289" w:rsidP="00EB4289">
      <w:pPr>
        <w:spacing w:before="120" w:line="216" w:lineRule="auto"/>
        <w:rPr>
          <w:rFonts w:ascii="Arial" w:hAnsi="Arial" w:cs="Arial"/>
          <w:b/>
          <w:sz w:val="20"/>
          <w:szCs w:val="20"/>
        </w:rPr>
      </w:pPr>
    </w:p>
    <w:p w14:paraId="5A9DD8CA" w14:textId="77777777" w:rsidR="00EB4289" w:rsidRPr="00224753" w:rsidRDefault="00EB4289" w:rsidP="00EB4289">
      <w:pPr>
        <w:spacing w:before="120" w:line="216" w:lineRule="auto"/>
        <w:rPr>
          <w:rFonts w:ascii="Arial" w:hAnsi="Arial" w:cs="Arial"/>
          <w:b/>
          <w:sz w:val="20"/>
          <w:szCs w:val="20"/>
        </w:rPr>
      </w:pPr>
    </w:p>
    <w:p w14:paraId="7492B69D" w14:textId="77777777" w:rsidR="00EB4289" w:rsidRPr="00224753" w:rsidRDefault="00EB4289" w:rsidP="00EB4289">
      <w:pPr>
        <w:spacing w:before="120" w:line="216" w:lineRule="auto"/>
        <w:rPr>
          <w:rFonts w:ascii="Arial" w:hAnsi="Arial" w:cs="Arial"/>
          <w:b/>
          <w:sz w:val="20"/>
          <w:szCs w:val="20"/>
        </w:rPr>
      </w:pPr>
    </w:p>
    <w:p w14:paraId="3B74A131" w14:textId="77777777" w:rsidR="00EB4289" w:rsidRPr="00224753" w:rsidRDefault="00EB4289" w:rsidP="00EB4289">
      <w:pPr>
        <w:spacing w:before="120" w:line="216" w:lineRule="auto"/>
        <w:rPr>
          <w:rFonts w:ascii="Arial" w:hAnsi="Arial" w:cs="Arial"/>
          <w:b/>
          <w:sz w:val="20"/>
          <w:szCs w:val="20"/>
        </w:rPr>
      </w:pPr>
    </w:p>
    <w:p w14:paraId="0458ADE5" w14:textId="77777777" w:rsidR="00EB4289" w:rsidRPr="00224753" w:rsidRDefault="00EB4289" w:rsidP="00EB4289">
      <w:pPr>
        <w:spacing w:before="120" w:line="216" w:lineRule="auto"/>
        <w:rPr>
          <w:rFonts w:ascii="Arial" w:hAnsi="Arial" w:cs="Arial"/>
          <w:b/>
          <w:sz w:val="20"/>
          <w:szCs w:val="20"/>
        </w:rPr>
      </w:pPr>
    </w:p>
    <w:p w14:paraId="5913DC8B" w14:textId="77777777" w:rsidR="00EB4289" w:rsidRPr="00224753" w:rsidRDefault="00EB4289" w:rsidP="00EB4289">
      <w:pPr>
        <w:spacing w:before="120" w:line="216" w:lineRule="auto"/>
        <w:rPr>
          <w:rFonts w:ascii="Arial" w:hAnsi="Arial" w:cs="Arial"/>
          <w:b/>
          <w:sz w:val="20"/>
          <w:szCs w:val="20"/>
        </w:rPr>
      </w:pPr>
    </w:p>
    <w:p w14:paraId="6A009CBB" w14:textId="77777777" w:rsidR="00EB4289" w:rsidRPr="00224753" w:rsidRDefault="00EB4289" w:rsidP="00EB4289">
      <w:pPr>
        <w:spacing w:before="120" w:line="216" w:lineRule="auto"/>
        <w:rPr>
          <w:rFonts w:ascii="Arial" w:hAnsi="Arial" w:cs="Arial"/>
          <w:b/>
          <w:sz w:val="20"/>
          <w:szCs w:val="20"/>
        </w:rPr>
      </w:pPr>
    </w:p>
    <w:p w14:paraId="3489A2C7" w14:textId="77777777" w:rsidR="00EB4289" w:rsidRPr="00224753" w:rsidRDefault="00EB4289" w:rsidP="00EB4289">
      <w:pPr>
        <w:spacing w:before="120" w:line="216" w:lineRule="auto"/>
        <w:rPr>
          <w:rFonts w:ascii="Arial" w:hAnsi="Arial" w:cs="Arial"/>
          <w:b/>
          <w:sz w:val="20"/>
          <w:szCs w:val="20"/>
        </w:rPr>
      </w:pPr>
    </w:p>
    <w:p w14:paraId="1F3674E7" w14:textId="77777777" w:rsidR="00EB4289" w:rsidRPr="00224753" w:rsidRDefault="00EB4289" w:rsidP="00EB4289">
      <w:pPr>
        <w:spacing w:before="120" w:line="216" w:lineRule="auto"/>
        <w:rPr>
          <w:rFonts w:ascii="Arial" w:hAnsi="Arial" w:cs="Arial"/>
          <w:b/>
          <w:sz w:val="20"/>
          <w:szCs w:val="20"/>
        </w:rPr>
      </w:pPr>
    </w:p>
    <w:p w14:paraId="072F75C6" w14:textId="77777777" w:rsidR="00EB4289" w:rsidRPr="00224753" w:rsidRDefault="00EB4289" w:rsidP="00EB4289">
      <w:pPr>
        <w:spacing w:before="120" w:line="216" w:lineRule="auto"/>
        <w:rPr>
          <w:rFonts w:ascii="Arial" w:hAnsi="Arial" w:cs="Arial"/>
          <w:b/>
          <w:sz w:val="20"/>
          <w:szCs w:val="20"/>
        </w:rPr>
      </w:pPr>
    </w:p>
    <w:p w14:paraId="42C5D4B7" w14:textId="77777777" w:rsidR="00EB4289" w:rsidRPr="00224753" w:rsidRDefault="00EB4289" w:rsidP="00EB4289">
      <w:pPr>
        <w:spacing w:before="120" w:line="216" w:lineRule="auto"/>
        <w:rPr>
          <w:rFonts w:ascii="Arial" w:hAnsi="Arial" w:cs="Arial"/>
          <w:b/>
          <w:sz w:val="20"/>
          <w:szCs w:val="20"/>
        </w:rPr>
      </w:pPr>
    </w:p>
    <w:p w14:paraId="3A7E5BA1" w14:textId="77777777" w:rsidR="00EB4289" w:rsidRPr="00224753" w:rsidRDefault="00EB4289" w:rsidP="00EB4289">
      <w:pPr>
        <w:spacing w:before="120" w:line="216" w:lineRule="auto"/>
        <w:rPr>
          <w:rFonts w:ascii="Arial" w:hAnsi="Arial" w:cs="Arial"/>
          <w:b/>
          <w:sz w:val="20"/>
          <w:szCs w:val="20"/>
        </w:rPr>
      </w:pPr>
    </w:p>
    <w:p w14:paraId="1C8DFF97" w14:textId="77777777" w:rsidR="00EB4289" w:rsidRPr="00224753" w:rsidRDefault="00EB4289" w:rsidP="00EB4289">
      <w:pPr>
        <w:spacing w:before="120" w:line="216" w:lineRule="auto"/>
        <w:rPr>
          <w:rFonts w:ascii="Arial" w:hAnsi="Arial" w:cs="Arial"/>
          <w:b/>
          <w:sz w:val="20"/>
          <w:szCs w:val="20"/>
        </w:rPr>
      </w:pPr>
    </w:p>
    <w:p w14:paraId="0E92FE01" w14:textId="77777777" w:rsidR="00EB4289" w:rsidRPr="00224753" w:rsidRDefault="00EB4289" w:rsidP="00EB4289">
      <w:pPr>
        <w:spacing w:before="120" w:line="216" w:lineRule="auto"/>
        <w:rPr>
          <w:rFonts w:ascii="Arial" w:hAnsi="Arial" w:cs="Arial"/>
          <w:b/>
          <w:sz w:val="20"/>
          <w:szCs w:val="20"/>
        </w:rPr>
      </w:pPr>
    </w:p>
    <w:p w14:paraId="38271E0B" w14:textId="77777777" w:rsidR="00EB4289" w:rsidRPr="00224753" w:rsidRDefault="00EB4289" w:rsidP="00EB4289">
      <w:pPr>
        <w:pStyle w:val="Naslov2"/>
        <w:rPr>
          <w:i w:val="0"/>
          <w:sz w:val="20"/>
          <w:szCs w:val="20"/>
        </w:rPr>
      </w:pPr>
      <w:bookmarkStart w:id="22" w:name="_Toc532533800"/>
      <w:bookmarkStart w:id="23" w:name="_Toc57805102"/>
      <w:bookmarkStart w:id="24" w:name="_Toc210977657"/>
      <w:r w:rsidRPr="00224753">
        <w:rPr>
          <w:i w:val="0"/>
          <w:sz w:val="20"/>
          <w:szCs w:val="20"/>
        </w:rPr>
        <w:lastRenderedPageBreak/>
        <w:t xml:space="preserve">Obrazec </w:t>
      </w:r>
      <w:bookmarkEnd w:id="22"/>
      <w:bookmarkEnd w:id="23"/>
      <w:r w:rsidRPr="00224753">
        <w:rPr>
          <w:i w:val="0"/>
          <w:sz w:val="20"/>
          <w:szCs w:val="20"/>
        </w:rPr>
        <w:t>5</w:t>
      </w:r>
      <w:bookmarkEnd w:id="24"/>
    </w:p>
    <w:p w14:paraId="4FB84FE1" w14:textId="77777777" w:rsidR="00EB4289" w:rsidRPr="00224753" w:rsidRDefault="00EB4289" w:rsidP="00EB4289">
      <w:pPr>
        <w:rPr>
          <w:rFonts w:ascii="Arial" w:hAnsi="Arial" w:cs="Arial"/>
          <w:sz w:val="20"/>
          <w:szCs w:val="20"/>
        </w:rPr>
      </w:pPr>
    </w:p>
    <w:p w14:paraId="6CDD5A4E" w14:textId="77777777" w:rsidR="00EB4289" w:rsidRPr="00224753" w:rsidRDefault="00EB4289" w:rsidP="00EB4289">
      <w:pPr>
        <w:spacing w:line="0" w:lineRule="atLeast"/>
        <w:jc w:val="center"/>
        <w:rPr>
          <w:rFonts w:ascii="Arial" w:hAnsi="Arial" w:cs="Arial"/>
          <w:b/>
          <w:sz w:val="20"/>
          <w:szCs w:val="20"/>
        </w:rPr>
      </w:pPr>
      <w:r w:rsidRPr="00224753">
        <w:rPr>
          <w:rFonts w:ascii="Arial" w:hAnsi="Arial" w:cs="Arial"/>
          <w:b/>
          <w:sz w:val="20"/>
          <w:szCs w:val="20"/>
        </w:rPr>
        <w:t>VZOREC ZAVAROVANJA ZA DOBRO IZVEDBO POGODBENIH OBVEZNOSTI - BANČNA GARANCIJA</w:t>
      </w:r>
    </w:p>
    <w:p w14:paraId="02DE4DF0" w14:textId="77777777" w:rsidR="00EB4289" w:rsidRPr="00224753" w:rsidRDefault="00EB4289" w:rsidP="00EB4289">
      <w:pPr>
        <w:spacing w:line="0" w:lineRule="atLeast"/>
        <w:rPr>
          <w:rFonts w:ascii="Arial" w:hAnsi="Arial" w:cs="Arial"/>
          <w:b/>
          <w:sz w:val="20"/>
          <w:szCs w:val="20"/>
        </w:rPr>
      </w:pPr>
    </w:p>
    <w:p w14:paraId="25609D5F" w14:textId="77777777" w:rsidR="00EB4289" w:rsidRPr="00224753" w:rsidRDefault="00EB4289" w:rsidP="00EB4289">
      <w:pPr>
        <w:spacing w:line="0" w:lineRule="atLeast"/>
        <w:rPr>
          <w:rFonts w:ascii="Arial" w:hAnsi="Arial" w:cs="Arial"/>
          <w:b/>
          <w:sz w:val="20"/>
          <w:szCs w:val="20"/>
        </w:rPr>
      </w:pPr>
      <w:r w:rsidRPr="00224753">
        <w:rPr>
          <w:rFonts w:ascii="Arial" w:hAnsi="Arial" w:cs="Arial"/>
          <w:b/>
          <w:sz w:val="20"/>
          <w:szCs w:val="20"/>
        </w:rPr>
        <w:t>Naziv, naslov in SWIFT ključ banke</w:t>
      </w:r>
    </w:p>
    <w:p w14:paraId="06820D4D" w14:textId="77777777" w:rsidR="00EB4289" w:rsidRPr="00224753" w:rsidRDefault="00EB4289" w:rsidP="00EB4289">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4644E78A" w14:textId="77777777" w:rsidR="00EB4289" w:rsidRPr="00224753" w:rsidRDefault="00EB4289" w:rsidP="00EB4289">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5C73652F" w14:textId="77777777" w:rsidR="00EB4289" w:rsidRPr="00224753" w:rsidRDefault="00EB4289" w:rsidP="00EB4289">
      <w:pPr>
        <w:spacing w:after="160" w:line="0" w:lineRule="atLeast"/>
        <w:jc w:val="both"/>
        <w:rPr>
          <w:rFonts w:ascii="Arial" w:hAnsi="Arial" w:cs="Arial"/>
          <w:b/>
          <w:sz w:val="20"/>
          <w:szCs w:val="20"/>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b/>
          <w:sz w:val="20"/>
          <w:szCs w:val="20"/>
        </w:rPr>
        <w:tab/>
      </w:r>
      <w:r w:rsidRPr="00224753">
        <w:rPr>
          <w:rFonts w:ascii="Arial" w:hAnsi="Arial" w:cs="Arial"/>
          <w:b/>
          <w:sz w:val="20"/>
          <w:szCs w:val="20"/>
        </w:rPr>
        <w:tab/>
      </w:r>
    </w:p>
    <w:p w14:paraId="51FDA3ED" w14:textId="77777777" w:rsidR="00EB4289" w:rsidRPr="00224753" w:rsidRDefault="00EB4289" w:rsidP="00EB4289">
      <w:pPr>
        <w:spacing w:line="0" w:lineRule="atLeast"/>
        <w:rPr>
          <w:rFonts w:ascii="Arial" w:hAnsi="Arial" w:cs="Arial"/>
          <w:b/>
          <w:sz w:val="20"/>
          <w:szCs w:val="20"/>
        </w:rPr>
      </w:pPr>
    </w:p>
    <w:p w14:paraId="0A868B80" w14:textId="77777777" w:rsidR="00EB4289" w:rsidRPr="00224753" w:rsidRDefault="00EB4289" w:rsidP="00EB4289">
      <w:pPr>
        <w:spacing w:line="0" w:lineRule="atLeast"/>
        <w:rPr>
          <w:rFonts w:ascii="Arial" w:hAnsi="Arial" w:cs="Arial"/>
          <w:b/>
          <w:sz w:val="20"/>
          <w:szCs w:val="20"/>
        </w:rPr>
      </w:pPr>
      <w:r w:rsidRPr="00224753">
        <w:rPr>
          <w:rFonts w:ascii="Arial" w:hAnsi="Arial" w:cs="Arial"/>
          <w:b/>
          <w:sz w:val="20"/>
          <w:szCs w:val="20"/>
        </w:rPr>
        <w:t>Naziv in naslov naročnika javnega naročila</w:t>
      </w:r>
    </w:p>
    <w:p w14:paraId="66A25D27" w14:textId="77777777" w:rsidR="00EB4289" w:rsidRPr="00224753" w:rsidRDefault="00EB4289" w:rsidP="00EB4289">
      <w:pPr>
        <w:spacing w:line="0" w:lineRule="atLeast"/>
        <w:rPr>
          <w:rFonts w:ascii="Arial" w:hAnsi="Arial" w:cs="Arial"/>
          <w:sz w:val="20"/>
          <w:szCs w:val="20"/>
        </w:rPr>
      </w:pPr>
      <w:r w:rsidRPr="00224753">
        <w:rPr>
          <w:rFonts w:ascii="Arial" w:hAnsi="Arial" w:cs="Arial"/>
          <w:sz w:val="20"/>
          <w:szCs w:val="20"/>
        </w:rPr>
        <w:t>SŽ – Vleka in tehnika, d.o.o.</w:t>
      </w:r>
    </w:p>
    <w:p w14:paraId="7DDC8F16" w14:textId="77777777" w:rsidR="00EB4289" w:rsidRPr="00224753" w:rsidRDefault="00EB4289" w:rsidP="00EB4289">
      <w:pPr>
        <w:spacing w:line="0" w:lineRule="atLeast"/>
        <w:rPr>
          <w:rFonts w:ascii="Arial" w:hAnsi="Arial" w:cs="Arial"/>
          <w:sz w:val="20"/>
          <w:szCs w:val="20"/>
        </w:rPr>
      </w:pPr>
      <w:r w:rsidRPr="00224753">
        <w:rPr>
          <w:rFonts w:ascii="Arial" w:hAnsi="Arial" w:cs="Arial"/>
          <w:sz w:val="20"/>
          <w:szCs w:val="20"/>
        </w:rPr>
        <w:t>Zaloška cesta 217</w:t>
      </w:r>
    </w:p>
    <w:p w14:paraId="116A2ABE" w14:textId="77777777" w:rsidR="00EB4289" w:rsidRPr="00224753" w:rsidRDefault="00EB4289" w:rsidP="00EB4289">
      <w:pPr>
        <w:spacing w:line="0" w:lineRule="atLeast"/>
        <w:rPr>
          <w:rFonts w:ascii="Arial" w:hAnsi="Arial" w:cs="Arial"/>
          <w:sz w:val="20"/>
          <w:szCs w:val="20"/>
        </w:rPr>
      </w:pPr>
      <w:r w:rsidRPr="00224753">
        <w:rPr>
          <w:rFonts w:ascii="Arial" w:hAnsi="Arial" w:cs="Arial"/>
          <w:sz w:val="20"/>
          <w:szCs w:val="20"/>
        </w:rPr>
        <w:t>1000 Ljubljana</w:t>
      </w:r>
    </w:p>
    <w:p w14:paraId="30F6764B" w14:textId="77777777" w:rsidR="00EB4289" w:rsidRPr="00224753" w:rsidRDefault="00EB4289" w:rsidP="00EB4289">
      <w:pPr>
        <w:spacing w:line="0" w:lineRule="atLeast"/>
        <w:rPr>
          <w:rFonts w:ascii="Arial" w:hAnsi="Arial" w:cs="Arial"/>
          <w:sz w:val="20"/>
          <w:szCs w:val="20"/>
        </w:rPr>
      </w:pPr>
    </w:p>
    <w:p w14:paraId="7A24E8B8" w14:textId="77777777" w:rsidR="00EB4289" w:rsidRPr="00224753" w:rsidRDefault="00EB4289" w:rsidP="00EB4289">
      <w:pPr>
        <w:spacing w:line="0" w:lineRule="atLeast"/>
        <w:rPr>
          <w:rFonts w:ascii="Arial" w:hAnsi="Arial" w:cs="Arial"/>
          <w:b/>
          <w:sz w:val="20"/>
          <w:szCs w:val="20"/>
        </w:rPr>
      </w:pPr>
      <w:r w:rsidRPr="00224753">
        <w:rPr>
          <w:rFonts w:ascii="Arial" w:hAnsi="Arial" w:cs="Arial"/>
          <w:b/>
          <w:sz w:val="20"/>
          <w:szCs w:val="20"/>
        </w:rPr>
        <w:t>Datum izdaje zavarovanja</w:t>
      </w:r>
    </w:p>
    <w:p w14:paraId="7500D400" w14:textId="77777777" w:rsidR="00EB4289" w:rsidRPr="00224753" w:rsidRDefault="00EB4289" w:rsidP="00EB4289">
      <w:pPr>
        <w:spacing w:line="0" w:lineRule="atLeast"/>
        <w:rPr>
          <w:rFonts w:ascii="Arial" w:hAnsi="Arial" w:cs="Arial"/>
          <w:sz w:val="20"/>
          <w:szCs w:val="20"/>
          <w:u w:val="dotted"/>
          <w:shd w:val="clear" w:color="auto" w:fill="FFFFCC"/>
        </w:rPr>
      </w:pP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p>
    <w:p w14:paraId="3BD1F94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01546386"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Vrsta garancije:</w:t>
      </w:r>
      <w:r w:rsidRPr="00224753">
        <w:rPr>
          <w:rFonts w:ascii="Arial" w:hAnsi="Arial" w:cs="Arial"/>
          <w:sz w:val="20"/>
          <w:szCs w:val="20"/>
        </w:rPr>
        <w:t xml:space="preserve"> bančna garancija za dobro izvedbo pogodbenih obveznosti</w:t>
      </w:r>
    </w:p>
    <w:p w14:paraId="1D7AB98A"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82C9CE8"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Številka garancije: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številka zavarovanja)</w:t>
      </w:r>
    </w:p>
    <w:p w14:paraId="328C30F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73FF45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Garant:</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 xml:space="preserve"> (vpiše se ime in naslov banke v kraju izdaje)</w:t>
      </w:r>
    </w:p>
    <w:p w14:paraId="7B8CDBE5"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65DCCA2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NAROČNIK: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ime in naslov naročnika zavarovanja, tj. v postopku javnega naročanja izbranega ponudnika)</w:t>
      </w:r>
    </w:p>
    <w:p w14:paraId="62439AE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69B336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UPRAVIČENEC:</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naročnika javnega naročila)</w:t>
      </w:r>
    </w:p>
    <w:p w14:paraId="1B0F4D23"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50EE7F8"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 xml:space="preserve">obveznost naročnika zavarovanja iz pogodbe št.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z dne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številko in datum pogodbe o izvedbi javnega naročila, sklenjene na podlagi postopka z oznako XXXXXX) za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predmet javnega naročila)</w:t>
      </w:r>
    </w:p>
    <w:p w14:paraId="17E5EE09"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6AE99A0C"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ZNESEK IN VALUTA: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ter valuta)</w:t>
      </w:r>
    </w:p>
    <w:p w14:paraId="1EC7A2D7"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6BBEDBE8"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14075044"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779EF347"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27E7DBF0"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04ED4475"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KRAJ PREDLOŽITVE: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1D67EDC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sz w:val="20"/>
          <w:szCs w:val="20"/>
        </w:rPr>
        <w:t>Ne glede na navedeno, se predložitev papirnih listin lahko opravi v katerikoli podružnici garanta na območju Republike Slovenije.</w:t>
      </w:r>
    </w:p>
    <w:p w14:paraId="371AE59B"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DE7491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DATUM VELJAVNOSTI: </w:t>
      </w:r>
      <w:r w:rsidRPr="00224753">
        <w:rPr>
          <w:rFonts w:ascii="Arial" w:hAnsi="Arial" w:cs="Arial"/>
          <w:sz w:val="20"/>
          <w:szCs w:val="20"/>
        </w:rPr>
        <w:fldChar w:fldCharType="begin">
          <w:ffData>
            <w:name w:val="Besedilo2"/>
            <w:enabled/>
            <w:calcOnExit w:val="0"/>
            <w:textInput>
              <w:default w:val="DD. MM. LLLL"/>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DD. MM. LLLL</w:t>
      </w:r>
      <w:r w:rsidRPr="00224753">
        <w:rPr>
          <w:rFonts w:ascii="Arial" w:hAnsi="Arial" w:cs="Arial"/>
          <w:sz w:val="20"/>
          <w:szCs w:val="20"/>
        </w:rPr>
        <w:fldChar w:fldCharType="end"/>
      </w:r>
      <w:r w:rsidRPr="00224753">
        <w:rPr>
          <w:rFonts w:ascii="Arial" w:hAnsi="Arial" w:cs="Arial"/>
          <w:sz w:val="20"/>
          <w:szCs w:val="20"/>
        </w:rPr>
        <w:t xml:space="preserve"> (vpiše se datum zapadlosti zavarovanja)</w:t>
      </w:r>
    </w:p>
    <w:p w14:paraId="4CECED9F"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3864D1EA" w14:textId="77777777" w:rsidR="00EB4289" w:rsidRPr="00224753" w:rsidRDefault="00EB4289" w:rsidP="00EB42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STRANKA, KI JE DOLŽNA PLAČATI STROŠKE: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naročnika zavarovanja, tj. v postopku javnega naročanja izbranega ponudnika)</w:t>
      </w:r>
    </w:p>
    <w:p w14:paraId="0ED5E018" w14:textId="77777777" w:rsidR="00EB4289" w:rsidRPr="00224753" w:rsidRDefault="00EB4289" w:rsidP="00EB4289">
      <w:pPr>
        <w:spacing w:line="0" w:lineRule="atLeast"/>
        <w:rPr>
          <w:rFonts w:ascii="Arial" w:hAnsi="Arial" w:cs="Arial"/>
          <w:sz w:val="20"/>
          <w:szCs w:val="20"/>
        </w:rPr>
      </w:pPr>
    </w:p>
    <w:p w14:paraId="3E02A347" w14:textId="77777777" w:rsidR="00EB4289" w:rsidRPr="00224753" w:rsidRDefault="00EB4289" w:rsidP="00EB4289">
      <w:pPr>
        <w:spacing w:line="0" w:lineRule="atLeast"/>
        <w:jc w:val="both"/>
        <w:rPr>
          <w:rFonts w:ascii="Arial" w:hAnsi="Arial" w:cs="Arial"/>
          <w:sz w:val="20"/>
          <w:szCs w:val="20"/>
        </w:rPr>
      </w:pPr>
      <w:r w:rsidRPr="00224753">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224753">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063EBB3B" w14:textId="77777777" w:rsidR="00EB4289" w:rsidRPr="00224753" w:rsidRDefault="00EB4289" w:rsidP="00EB4289">
      <w:pPr>
        <w:spacing w:line="0" w:lineRule="atLeast"/>
        <w:jc w:val="both"/>
        <w:rPr>
          <w:rFonts w:ascii="Arial" w:hAnsi="Arial" w:cs="Arial"/>
          <w:sz w:val="20"/>
          <w:szCs w:val="20"/>
        </w:rPr>
      </w:pPr>
    </w:p>
    <w:p w14:paraId="2FA17125" w14:textId="77777777" w:rsidR="00EB4289" w:rsidRPr="00224753" w:rsidRDefault="00EB4289" w:rsidP="00EB4289">
      <w:pPr>
        <w:spacing w:line="0" w:lineRule="atLeast"/>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5F7E6072" w14:textId="77777777" w:rsidR="00EB4289" w:rsidRPr="00224753" w:rsidRDefault="00EB4289" w:rsidP="00EB4289">
      <w:pPr>
        <w:spacing w:line="0" w:lineRule="atLeast"/>
        <w:jc w:val="both"/>
        <w:rPr>
          <w:rFonts w:ascii="Arial" w:hAnsi="Arial" w:cs="Arial"/>
          <w:sz w:val="20"/>
          <w:szCs w:val="20"/>
        </w:rPr>
      </w:pPr>
    </w:p>
    <w:p w14:paraId="0E46E49C" w14:textId="77777777" w:rsidR="00EB4289" w:rsidRPr="00224753" w:rsidRDefault="00EB4289" w:rsidP="00EB4289">
      <w:pPr>
        <w:spacing w:line="0" w:lineRule="atLeast"/>
        <w:jc w:val="both"/>
        <w:rPr>
          <w:rFonts w:ascii="Arial" w:hAnsi="Arial" w:cs="Arial"/>
          <w:sz w:val="20"/>
          <w:szCs w:val="20"/>
        </w:rPr>
      </w:pPr>
      <w:r w:rsidRPr="00224753">
        <w:rPr>
          <w:rFonts w:ascii="Arial" w:hAnsi="Arial" w:cs="Arial"/>
          <w:sz w:val="20"/>
          <w:szCs w:val="20"/>
        </w:rPr>
        <w:t>Za to zavarovanje veljajo Enotna pravila za garancije na poziv (EPGP) revizija iz leta 2010, izdana pri MTZ pod št. 758.</w:t>
      </w:r>
    </w:p>
    <w:p w14:paraId="50BCFD6D" w14:textId="77777777" w:rsidR="00EB4289" w:rsidRPr="00224753" w:rsidRDefault="00EB4289" w:rsidP="00EB4289">
      <w:pPr>
        <w:spacing w:line="0" w:lineRule="atLeast"/>
        <w:rPr>
          <w:rFonts w:ascii="Arial" w:hAnsi="Arial" w:cs="Arial"/>
          <w:sz w:val="20"/>
          <w:szCs w:val="20"/>
        </w:rPr>
      </w:pPr>
    </w:p>
    <w:p w14:paraId="7D5326BF" w14:textId="77777777" w:rsidR="00EB4289" w:rsidRPr="00224753" w:rsidRDefault="00EB4289" w:rsidP="00EB4289">
      <w:pPr>
        <w:spacing w:line="0" w:lineRule="atLeast"/>
        <w:rPr>
          <w:rFonts w:ascii="Arial" w:hAnsi="Arial" w:cs="Arial"/>
          <w:sz w:val="20"/>
          <w:szCs w:val="20"/>
        </w:rPr>
      </w:pPr>
    </w:p>
    <w:p w14:paraId="7A0259A8" w14:textId="77777777" w:rsidR="00EB4289" w:rsidRPr="00224753" w:rsidRDefault="00EB4289" w:rsidP="00EB4289">
      <w:pPr>
        <w:spacing w:line="0" w:lineRule="atLeast"/>
        <w:rPr>
          <w:rFonts w:ascii="Arial" w:hAnsi="Arial" w:cs="Arial"/>
          <w:sz w:val="20"/>
          <w:szCs w:val="20"/>
        </w:rPr>
      </w:pPr>
    </w:p>
    <w:p w14:paraId="47366E01" w14:textId="77777777" w:rsidR="00EB4289" w:rsidRPr="00224753" w:rsidRDefault="00EB4289" w:rsidP="00EB4289">
      <w:pPr>
        <w:spacing w:line="0" w:lineRule="atLeast"/>
        <w:rPr>
          <w:rFonts w:ascii="Arial" w:hAnsi="Arial" w:cs="Arial"/>
          <w:sz w:val="20"/>
          <w:szCs w:val="20"/>
        </w:rPr>
      </w:pPr>
    </w:p>
    <w:p w14:paraId="0E26EC77" w14:textId="77777777" w:rsidR="00EB4289" w:rsidRPr="00224753" w:rsidRDefault="00EB4289" w:rsidP="00EB4289">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Garant</w:t>
      </w:r>
    </w:p>
    <w:p w14:paraId="064A4B61" w14:textId="77777777" w:rsidR="00EB4289" w:rsidRPr="00224753" w:rsidRDefault="00EB4289" w:rsidP="00EB4289">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(žig in podpis)</w:t>
      </w:r>
    </w:p>
    <w:p w14:paraId="6B3A79EA" w14:textId="77777777" w:rsidR="00EB4289" w:rsidRPr="00224753" w:rsidRDefault="00EB4289" w:rsidP="00EB4289">
      <w:pPr>
        <w:pStyle w:val="Odstavekseznama"/>
        <w:autoSpaceDE w:val="0"/>
        <w:autoSpaceDN w:val="0"/>
        <w:adjustRightInd w:val="0"/>
        <w:ind w:left="720"/>
        <w:jc w:val="right"/>
        <w:rPr>
          <w:rFonts w:ascii="Arial" w:hAnsi="Arial" w:cs="Arial"/>
          <w:b/>
          <w:sz w:val="20"/>
        </w:rPr>
      </w:pPr>
    </w:p>
    <w:p w14:paraId="3D63F042" w14:textId="77777777" w:rsidR="00EB4289" w:rsidRPr="00224753" w:rsidRDefault="00EB4289" w:rsidP="00EB4289">
      <w:pPr>
        <w:pStyle w:val="Odstavekseznama"/>
        <w:autoSpaceDE w:val="0"/>
        <w:autoSpaceDN w:val="0"/>
        <w:adjustRightInd w:val="0"/>
        <w:ind w:left="720"/>
        <w:jc w:val="right"/>
        <w:rPr>
          <w:rFonts w:ascii="Arial" w:hAnsi="Arial" w:cs="Arial"/>
          <w:b/>
          <w:sz w:val="20"/>
        </w:rPr>
      </w:pPr>
    </w:p>
    <w:p w14:paraId="3E04DD55" w14:textId="77777777" w:rsidR="00EB4289" w:rsidRPr="00224753" w:rsidRDefault="00EB4289" w:rsidP="00EB4289">
      <w:pPr>
        <w:pStyle w:val="Odstavekseznama"/>
        <w:autoSpaceDE w:val="0"/>
        <w:autoSpaceDN w:val="0"/>
        <w:adjustRightInd w:val="0"/>
        <w:ind w:left="720"/>
        <w:jc w:val="right"/>
        <w:rPr>
          <w:rFonts w:ascii="Arial" w:hAnsi="Arial" w:cs="Arial"/>
          <w:b/>
          <w:sz w:val="20"/>
        </w:rPr>
      </w:pPr>
    </w:p>
    <w:p w14:paraId="5BABD90C" w14:textId="77777777" w:rsidR="00EB4289" w:rsidRPr="00224753" w:rsidRDefault="00EB4289" w:rsidP="00EB4289">
      <w:pPr>
        <w:pStyle w:val="Odstavekseznama"/>
        <w:autoSpaceDE w:val="0"/>
        <w:autoSpaceDN w:val="0"/>
        <w:adjustRightInd w:val="0"/>
        <w:ind w:left="0"/>
        <w:jc w:val="both"/>
        <w:rPr>
          <w:rFonts w:ascii="Arial" w:hAnsi="Arial" w:cs="Arial"/>
          <w:b/>
          <w:sz w:val="20"/>
        </w:rPr>
      </w:pPr>
    </w:p>
    <w:p w14:paraId="6AB29306" w14:textId="77777777" w:rsidR="00EB4289" w:rsidRPr="00224753" w:rsidRDefault="00EB4289" w:rsidP="00EB4289">
      <w:pPr>
        <w:pStyle w:val="Odstavekseznama"/>
        <w:autoSpaceDE w:val="0"/>
        <w:autoSpaceDN w:val="0"/>
        <w:adjustRightInd w:val="0"/>
        <w:ind w:left="0"/>
        <w:jc w:val="both"/>
        <w:rPr>
          <w:rFonts w:ascii="Arial" w:hAnsi="Arial" w:cs="Arial"/>
          <w:b/>
          <w:sz w:val="20"/>
        </w:rPr>
      </w:pPr>
    </w:p>
    <w:p w14:paraId="5FBF3C12" w14:textId="77777777" w:rsidR="00EB4289" w:rsidRPr="00224753" w:rsidRDefault="00EB4289" w:rsidP="00EB4289">
      <w:pPr>
        <w:pStyle w:val="Odstavekseznama"/>
        <w:autoSpaceDE w:val="0"/>
        <w:autoSpaceDN w:val="0"/>
        <w:adjustRightInd w:val="0"/>
        <w:ind w:left="0"/>
        <w:jc w:val="both"/>
        <w:rPr>
          <w:rFonts w:ascii="Arial" w:hAnsi="Arial" w:cs="Arial"/>
          <w:b/>
          <w:sz w:val="20"/>
        </w:rPr>
      </w:pPr>
    </w:p>
    <w:p w14:paraId="46707826"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63BE1C13"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0F47EFAE"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5C29377"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24A03158"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3091D323"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655DBB35"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7E3C3C2"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7D9CBB5"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968BD9D"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223F083A"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672B6AE4"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07B09428"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1C308884"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0CF1FC75"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3A6ED970"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49987BB9"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79CF4078"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1EE93AC0"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747F94AA"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D773172"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40B0CDA3"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9CDBD48"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44E34F8B"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F6F5FE9"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4EBF545F"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1D149B7A"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3A9D5E6E"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423C63E6"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21D14267"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73ED26B5"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6BF2DDEB"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F387D6D"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15309E95"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054087C2"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17A4D7D9"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29F9666B" w14:textId="77777777" w:rsidR="00EB4289" w:rsidRPr="00224753" w:rsidRDefault="00EB4289" w:rsidP="00EB4289">
      <w:pPr>
        <w:pStyle w:val="Default"/>
        <w:rPr>
          <w:rFonts w:ascii="Arial" w:hAnsi="Arial" w:cs="Arial"/>
          <w:b/>
          <w:bCs/>
          <w:iCs/>
          <w:color w:val="auto"/>
          <w:sz w:val="20"/>
          <w:szCs w:val="20"/>
          <w:shd w:val="clear" w:color="auto" w:fill="FFFFFF"/>
          <w:lang w:eastAsia="ko-KR"/>
        </w:rPr>
      </w:pPr>
    </w:p>
    <w:p w14:paraId="5FDACE64" w14:textId="77777777" w:rsidR="00EB4289" w:rsidRPr="00224753" w:rsidRDefault="00EB4289" w:rsidP="00EB4289">
      <w:pPr>
        <w:autoSpaceDE w:val="0"/>
        <w:autoSpaceDN w:val="0"/>
        <w:adjustRightInd w:val="0"/>
        <w:spacing w:before="120"/>
        <w:jc w:val="both"/>
        <w:rPr>
          <w:rFonts w:ascii="Arial" w:eastAsia="Batang" w:hAnsi="Arial" w:cs="Arial"/>
          <w:b/>
          <w:sz w:val="20"/>
          <w:szCs w:val="20"/>
          <w:lang w:eastAsia="ko-KR"/>
        </w:rPr>
      </w:pPr>
    </w:p>
    <w:p w14:paraId="682CC305" w14:textId="77777777" w:rsidR="00EB4289" w:rsidRPr="00224753" w:rsidRDefault="00EB4289" w:rsidP="00EB4289">
      <w:pPr>
        <w:autoSpaceDE w:val="0"/>
        <w:autoSpaceDN w:val="0"/>
        <w:adjustRightInd w:val="0"/>
        <w:spacing w:before="120"/>
        <w:jc w:val="both"/>
        <w:rPr>
          <w:rFonts w:ascii="Arial" w:eastAsia="Batang" w:hAnsi="Arial" w:cs="Arial"/>
          <w:b/>
          <w:sz w:val="20"/>
          <w:szCs w:val="20"/>
          <w:lang w:eastAsia="ko-KR"/>
        </w:rPr>
      </w:pPr>
      <w:r w:rsidRPr="00224753">
        <w:rPr>
          <w:rFonts w:ascii="Arial" w:eastAsia="Batang" w:hAnsi="Arial" w:cs="Arial"/>
          <w:b/>
          <w:sz w:val="20"/>
          <w:szCs w:val="20"/>
          <w:lang w:eastAsia="ko-KR"/>
        </w:rPr>
        <w:lastRenderedPageBreak/>
        <w:t>Obrazec 6</w:t>
      </w:r>
    </w:p>
    <w:p w14:paraId="184277DA" w14:textId="77777777" w:rsidR="00EB4289" w:rsidRPr="00224753" w:rsidRDefault="00EB4289" w:rsidP="00EB4289">
      <w:pPr>
        <w:jc w:val="center"/>
        <w:rPr>
          <w:rFonts w:ascii="Arial" w:hAnsi="Arial" w:cs="Arial"/>
          <w:b/>
          <w:sz w:val="20"/>
          <w:szCs w:val="20"/>
        </w:rPr>
      </w:pPr>
      <w:bookmarkStart w:id="25" w:name="_Toc380395341"/>
      <w:bookmarkStart w:id="26" w:name="_Toc492474475"/>
      <w:bookmarkStart w:id="27" w:name="_Toc514231615"/>
      <w:bookmarkStart w:id="28" w:name="_Toc514231950"/>
      <w:bookmarkStart w:id="29" w:name="_Toc516144209"/>
    </w:p>
    <w:p w14:paraId="48FCA24A" w14:textId="77777777" w:rsidR="00EB4289" w:rsidRPr="00224753" w:rsidRDefault="00EB4289" w:rsidP="00EB4289">
      <w:pPr>
        <w:jc w:val="center"/>
        <w:rPr>
          <w:rFonts w:ascii="Arial" w:hAnsi="Arial" w:cs="Arial"/>
          <w:b/>
          <w:sz w:val="20"/>
          <w:szCs w:val="20"/>
        </w:rPr>
      </w:pPr>
    </w:p>
    <w:p w14:paraId="1EEABE49" w14:textId="77777777" w:rsidR="00EB4289" w:rsidRPr="00224753" w:rsidRDefault="00EB4289" w:rsidP="00EB4289">
      <w:pPr>
        <w:jc w:val="center"/>
        <w:rPr>
          <w:rFonts w:ascii="Arial" w:hAnsi="Arial" w:cs="Arial"/>
          <w:sz w:val="20"/>
          <w:szCs w:val="20"/>
        </w:rPr>
      </w:pPr>
      <w:r w:rsidRPr="00224753">
        <w:rPr>
          <w:rFonts w:ascii="Arial" w:hAnsi="Arial" w:cs="Arial"/>
          <w:b/>
          <w:sz w:val="20"/>
          <w:szCs w:val="20"/>
        </w:rPr>
        <w:t>IZJAVA PONUDNIKA, DA NE NASTOPA S PODIZVAJALCI</w:t>
      </w:r>
    </w:p>
    <w:p w14:paraId="2E92C259" w14:textId="77777777" w:rsidR="00EB4289" w:rsidRPr="00224753" w:rsidRDefault="00EB4289" w:rsidP="00EB4289">
      <w:pPr>
        <w:rPr>
          <w:rFonts w:ascii="Arial" w:hAnsi="Arial" w:cs="Arial"/>
          <w:sz w:val="20"/>
          <w:szCs w:val="20"/>
        </w:rPr>
      </w:pPr>
    </w:p>
    <w:p w14:paraId="4F36A347" w14:textId="77777777" w:rsidR="00EB4289" w:rsidRPr="00224753" w:rsidRDefault="00EB4289" w:rsidP="00EB4289">
      <w:pPr>
        <w:rPr>
          <w:rFonts w:ascii="Arial" w:hAnsi="Arial" w:cs="Arial"/>
          <w:sz w:val="20"/>
          <w:szCs w:val="20"/>
        </w:rPr>
      </w:pPr>
    </w:p>
    <w:p w14:paraId="7E22B78D" w14:textId="77777777" w:rsidR="00EB4289" w:rsidRPr="00224753" w:rsidRDefault="00EB4289" w:rsidP="00EB4289">
      <w:pPr>
        <w:rPr>
          <w:rFonts w:ascii="Arial" w:hAnsi="Arial" w:cs="Arial"/>
          <w:sz w:val="20"/>
          <w:szCs w:val="20"/>
        </w:rPr>
      </w:pPr>
    </w:p>
    <w:p w14:paraId="14E8977C" w14:textId="77777777" w:rsidR="00EB4289" w:rsidRPr="00224753" w:rsidRDefault="00EB4289" w:rsidP="00EB4289">
      <w:pPr>
        <w:rPr>
          <w:rFonts w:ascii="Arial" w:hAnsi="Arial" w:cs="Arial"/>
          <w:sz w:val="20"/>
          <w:szCs w:val="20"/>
        </w:rPr>
      </w:pPr>
      <w:r w:rsidRPr="00224753">
        <w:rPr>
          <w:rFonts w:ascii="Arial" w:hAnsi="Arial" w:cs="Arial"/>
          <w:sz w:val="20"/>
          <w:szCs w:val="20"/>
        </w:rPr>
        <w:t>(izpolni ponudnik)</w:t>
      </w:r>
    </w:p>
    <w:p w14:paraId="3A081BE1" w14:textId="77777777" w:rsidR="00EB4289" w:rsidRPr="00224753" w:rsidRDefault="00EB4289" w:rsidP="00EB4289">
      <w:pPr>
        <w:rPr>
          <w:rFonts w:ascii="Arial" w:hAnsi="Arial" w:cs="Arial"/>
          <w:sz w:val="20"/>
          <w:szCs w:val="20"/>
        </w:rPr>
      </w:pPr>
      <w:r w:rsidRPr="00224753">
        <w:rPr>
          <w:rFonts w:ascii="Arial" w:hAnsi="Arial" w:cs="Arial"/>
          <w:sz w:val="20"/>
          <w:szCs w:val="20"/>
        </w:rPr>
        <w:t>Ime in naslov ponudnika</w:t>
      </w:r>
    </w:p>
    <w:p w14:paraId="64226A8A" w14:textId="77777777" w:rsidR="00EB4289" w:rsidRPr="00224753" w:rsidRDefault="00EB4289" w:rsidP="00EB4289">
      <w:pPr>
        <w:rPr>
          <w:rFonts w:ascii="Arial" w:hAnsi="Arial" w:cs="Arial"/>
          <w:b/>
          <w:sz w:val="20"/>
          <w:szCs w:val="20"/>
        </w:rPr>
      </w:pPr>
      <w:r w:rsidRPr="00224753">
        <w:rPr>
          <w:rFonts w:ascii="Arial" w:hAnsi="Arial" w:cs="Arial"/>
          <w:b/>
          <w:sz w:val="20"/>
          <w:szCs w:val="20"/>
        </w:rPr>
        <w:t>__________________________________________________</w:t>
      </w:r>
    </w:p>
    <w:p w14:paraId="175E2E3D" w14:textId="77777777" w:rsidR="00EB4289" w:rsidRPr="00224753" w:rsidRDefault="00EB4289" w:rsidP="00EB4289">
      <w:pPr>
        <w:rPr>
          <w:rFonts w:ascii="Arial" w:hAnsi="Arial" w:cs="Arial"/>
          <w:b/>
          <w:sz w:val="20"/>
          <w:szCs w:val="20"/>
        </w:rPr>
      </w:pPr>
      <w:r w:rsidRPr="00224753">
        <w:rPr>
          <w:rFonts w:ascii="Arial" w:hAnsi="Arial" w:cs="Arial"/>
          <w:b/>
          <w:sz w:val="20"/>
          <w:szCs w:val="20"/>
        </w:rPr>
        <w:t>__________________________________________________</w:t>
      </w:r>
    </w:p>
    <w:p w14:paraId="1320A88A" w14:textId="77777777" w:rsidR="00EB4289" w:rsidRPr="00224753" w:rsidRDefault="00EB4289" w:rsidP="00EB4289">
      <w:pPr>
        <w:rPr>
          <w:rFonts w:ascii="Arial" w:hAnsi="Arial" w:cs="Arial"/>
          <w:sz w:val="20"/>
          <w:szCs w:val="20"/>
        </w:rPr>
      </w:pPr>
    </w:p>
    <w:p w14:paraId="66EE6975" w14:textId="77777777" w:rsidR="00EB4289" w:rsidRPr="00224753" w:rsidRDefault="00EB4289" w:rsidP="00EB4289">
      <w:pPr>
        <w:rPr>
          <w:rFonts w:ascii="Arial" w:hAnsi="Arial" w:cs="Arial"/>
          <w:sz w:val="20"/>
          <w:szCs w:val="20"/>
        </w:rPr>
      </w:pPr>
    </w:p>
    <w:p w14:paraId="6350979A" w14:textId="77777777" w:rsidR="00EB4289" w:rsidRPr="00224753" w:rsidRDefault="00EB4289" w:rsidP="00EB4289">
      <w:pPr>
        <w:rPr>
          <w:rFonts w:ascii="Arial" w:hAnsi="Arial" w:cs="Arial"/>
          <w:sz w:val="20"/>
          <w:szCs w:val="20"/>
        </w:rPr>
      </w:pPr>
      <w:r w:rsidRPr="00224753">
        <w:rPr>
          <w:rFonts w:ascii="Arial" w:hAnsi="Arial" w:cs="Arial"/>
          <w:sz w:val="20"/>
          <w:szCs w:val="20"/>
        </w:rPr>
        <w:t>Številka ponudbe: _______</w:t>
      </w:r>
    </w:p>
    <w:p w14:paraId="25D4D094" w14:textId="77777777" w:rsidR="00EB4289" w:rsidRPr="00224753" w:rsidRDefault="00EB4289" w:rsidP="00EB4289">
      <w:pPr>
        <w:rPr>
          <w:rFonts w:ascii="Arial" w:hAnsi="Arial" w:cs="Arial"/>
          <w:sz w:val="20"/>
          <w:szCs w:val="20"/>
        </w:rPr>
      </w:pPr>
      <w:r w:rsidRPr="00224753">
        <w:rPr>
          <w:rFonts w:ascii="Arial" w:hAnsi="Arial" w:cs="Arial"/>
          <w:sz w:val="20"/>
          <w:szCs w:val="20"/>
        </w:rPr>
        <w:t>Datum: _______________</w:t>
      </w:r>
    </w:p>
    <w:p w14:paraId="70528B3D" w14:textId="77777777" w:rsidR="00EB4289" w:rsidRPr="00224753" w:rsidRDefault="00EB4289" w:rsidP="00EB4289">
      <w:pPr>
        <w:autoSpaceDE w:val="0"/>
        <w:autoSpaceDN w:val="0"/>
        <w:adjustRightInd w:val="0"/>
        <w:rPr>
          <w:rFonts w:ascii="Arial" w:hAnsi="Arial" w:cs="Arial"/>
          <w:sz w:val="20"/>
          <w:szCs w:val="20"/>
        </w:rPr>
      </w:pPr>
    </w:p>
    <w:p w14:paraId="29B49C52" w14:textId="77777777" w:rsidR="00EB4289" w:rsidRPr="00224753" w:rsidRDefault="00EB4289" w:rsidP="00EB4289">
      <w:pPr>
        <w:autoSpaceDE w:val="0"/>
        <w:autoSpaceDN w:val="0"/>
        <w:adjustRightInd w:val="0"/>
        <w:rPr>
          <w:rFonts w:ascii="Arial" w:hAnsi="Arial" w:cs="Arial"/>
          <w:sz w:val="20"/>
          <w:szCs w:val="20"/>
        </w:rPr>
      </w:pPr>
    </w:p>
    <w:p w14:paraId="10DDC4B1" w14:textId="77777777" w:rsidR="00EB4289" w:rsidRPr="00224753" w:rsidRDefault="00EB4289" w:rsidP="00EB4289">
      <w:pPr>
        <w:autoSpaceDE w:val="0"/>
        <w:autoSpaceDN w:val="0"/>
        <w:adjustRightInd w:val="0"/>
        <w:rPr>
          <w:rFonts w:ascii="Arial" w:hAnsi="Arial" w:cs="Arial"/>
          <w:sz w:val="20"/>
          <w:szCs w:val="20"/>
        </w:rPr>
      </w:pPr>
    </w:p>
    <w:p w14:paraId="26CF780B" w14:textId="77777777" w:rsidR="00EB4289" w:rsidRPr="00224753" w:rsidRDefault="00EB4289" w:rsidP="00EB4289">
      <w:pPr>
        <w:autoSpaceDE w:val="0"/>
        <w:autoSpaceDN w:val="0"/>
        <w:adjustRightInd w:val="0"/>
        <w:jc w:val="both"/>
        <w:rPr>
          <w:rFonts w:ascii="Arial" w:hAnsi="Arial" w:cs="Arial"/>
          <w:sz w:val="20"/>
          <w:szCs w:val="20"/>
        </w:rPr>
      </w:pPr>
      <w:r w:rsidRPr="00224753">
        <w:rPr>
          <w:rFonts w:ascii="Arial" w:hAnsi="Arial" w:cs="Arial"/>
          <w:sz w:val="20"/>
          <w:szCs w:val="20"/>
        </w:rPr>
        <w:t>V zvezi z javnim naročilom »</w:t>
      </w:r>
      <w:r w:rsidRPr="00224753">
        <w:rPr>
          <w:rFonts w:ascii="Arial" w:hAnsi="Arial" w:cs="Arial"/>
          <w:b/>
          <w:bCs/>
          <w:sz w:val="20"/>
          <w:szCs w:val="20"/>
        </w:rPr>
        <w:t>Rezervni deli za serijo 610 in 510</w:t>
      </w:r>
      <w:r w:rsidRPr="00224753">
        <w:rPr>
          <w:rFonts w:ascii="Arial" w:hAnsi="Arial" w:cs="Arial"/>
          <w:sz w:val="20"/>
          <w:szCs w:val="20"/>
        </w:rPr>
        <w:t>« pod kazensko in materialno odgovornostjo izjavljamo, da ne nastopamo s podizvajalci.</w:t>
      </w:r>
    </w:p>
    <w:p w14:paraId="003D0B40" w14:textId="77777777" w:rsidR="00EB4289" w:rsidRPr="00224753" w:rsidRDefault="00EB4289" w:rsidP="00EB4289">
      <w:pPr>
        <w:autoSpaceDE w:val="0"/>
        <w:autoSpaceDN w:val="0"/>
        <w:adjustRightInd w:val="0"/>
        <w:rPr>
          <w:rFonts w:ascii="Arial" w:hAnsi="Arial" w:cs="Arial"/>
          <w:sz w:val="20"/>
          <w:szCs w:val="20"/>
        </w:rPr>
      </w:pPr>
    </w:p>
    <w:p w14:paraId="40E55424" w14:textId="77777777" w:rsidR="00EB4289" w:rsidRPr="00224753" w:rsidRDefault="00EB4289" w:rsidP="00EB4289">
      <w:pPr>
        <w:autoSpaceDE w:val="0"/>
        <w:autoSpaceDN w:val="0"/>
        <w:adjustRightInd w:val="0"/>
        <w:rPr>
          <w:rFonts w:ascii="Arial" w:hAnsi="Arial" w:cs="Arial"/>
          <w:sz w:val="20"/>
          <w:szCs w:val="20"/>
        </w:rPr>
      </w:pPr>
    </w:p>
    <w:p w14:paraId="38D9C445" w14:textId="77777777" w:rsidR="00EB4289" w:rsidRPr="00224753" w:rsidRDefault="00EB4289" w:rsidP="00EB4289">
      <w:pPr>
        <w:autoSpaceDE w:val="0"/>
        <w:autoSpaceDN w:val="0"/>
        <w:adjustRightInd w:val="0"/>
        <w:rPr>
          <w:rFonts w:ascii="Arial" w:hAnsi="Arial" w:cs="Arial"/>
          <w:sz w:val="20"/>
          <w:szCs w:val="20"/>
        </w:rPr>
      </w:pPr>
    </w:p>
    <w:p w14:paraId="154B4F1B" w14:textId="77777777" w:rsidR="00EB4289" w:rsidRPr="00224753" w:rsidRDefault="00EB4289" w:rsidP="00EB4289">
      <w:pPr>
        <w:autoSpaceDE w:val="0"/>
        <w:autoSpaceDN w:val="0"/>
        <w:adjustRightInd w:val="0"/>
        <w:rPr>
          <w:rFonts w:ascii="Arial" w:hAnsi="Arial" w:cs="Arial"/>
          <w:sz w:val="20"/>
          <w:szCs w:val="20"/>
        </w:rPr>
      </w:pPr>
    </w:p>
    <w:p w14:paraId="05266F97" w14:textId="77777777" w:rsidR="00EB4289" w:rsidRPr="00224753" w:rsidRDefault="00EB4289" w:rsidP="00EB4289">
      <w:pPr>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(OPOMBA: Izjava se izpolni le v primeru, da ponudnik ne nastopa s podizvajalci)</w:t>
      </w:r>
    </w:p>
    <w:p w14:paraId="2E93B0D9" w14:textId="77777777" w:rsidR="00EB4289" w:rsidRPr="00224753" w:rsidRDefault="00EB4289" w:rsidP="00EB4289">
      <w:pPr>
        <w:autoSpaceDE w:val="0"/>
        <w:autoSpaceDN w:val="0"/>
        <w:adjustRightInd w:val="0"/>
        <w:rPr>
          <w:rFonts w:ascii="Arial" w:hAnsi="Arial" w:cs="Arial"/>
          <w:sz w:val="20"/>
          <w:szCs w:val="20"/>
        </w:rPr>
      </w:pPr>
    </w:p>
    <w:p w14:paraId="72F44920" w14:textId="77777777" w:rsidR="00EB4289" w:rsidRPr="00224753" w:rsidRDefault="00EB4289" w:rsidP="00EB4289">
      <w:pPr>
        <w:autoSpaceDE w:val="0"/>
        <w:autoSpaceDN w:val="0"/>
        <w:adjustRightInd w:val="0"/>
        <w:rPr>
          <w:rFonts w:ascii="Arial" w:hAnsi="Arial" w:cs="Arial"/>
          <w:sz w:val="20"/>
          <w:szCs w:val="20"/>
        </w:rPr>
      </w:pPr>
    </w:p>
    <w:p w14:paraId="20A637BB" w14:textId="77777777" w:rsidR="00EB4289" w:rsidRPr="00224753" w:rsidRDefault="00EB4289" w:rsidP="00EB4289">
      <w:pPr>
        <w:autoSpaceDE w:val="0"/>
        <w:autoSpaceDN w:val="0"/>
        <w:adjustRightInd w:val="0"/>
        <w:rPr>
          <w:rFonts w:ascii="Arial" w:hAnsi="Arial" w:cs="Arial"/>
          <w:sz w:val="20"/>
          <w:szCs w:val="20"/>
        </w:rPr>
      </w:pPr>
    </w:p>
    <w:p w14:paraId="23B4B204" w14:textId="77777777" w:rsidR="00EB4289" w:rsidRPr="00224753" w:rsidRDefault="00EB4289" w:rsidP="00EB4289">
      <w:pPr>
        <w:autoSpaceDE w:val="0"/>
        <w:autoSpaceDN w:val="0"/>
        <w:adjustRightInd w:val="0"/>
        <w:rPr>
          <w:rFonts w:ascii="Arial" w:hAnsi="Arial" w:cs="Arial"/>
          <w:sz w:val="20"/>
          <w:szCs w:val="20"/>
        </w:rPr>
      </w:pPr>
    </w:p>
    <w:p w14:paraId="661DF5F4"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26717BD1"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6AA7C329"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40F6EB9D"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5BB9B934" w14:textId="77777777" w:rsidR="00EB4289" w:rsidRPr="00224753" w:rsidRDefault="00EB4289" w:rsidP="00EB4289">
      <w:pPr>
        <w:pStyle w:val="Naslov2"/>
        <w:rPr>
          <w:i w:val="0"/>
          <w:sz w:val="20"/>
          <w:szCs w:val="20"/>
          <w:lang w:eastAsia="ko-KR"/>
        </w:rPr>
      </w:pPr>
    </w:p>
    <w:p w14:paraId="7F02F18E" w14:textId="77777777" w:rsidR="00EB4289" w:rsidRPr="00224753" w:rsidRDefault="00EB4289" w:rsidP="00EB4289">
      <w:pPr>
        <w:rPr>
          <w:rFonts w:ascii="Arial" w:hAnsi="Arial" w:cs="Arial"/>
          <w:sz w:val="20"/>
          <w:szCs w:val="20"/>
          <w:lang w:eastAsia="ko-KR"/>
        </w:rPr>
      </w:pPr>
    </w:p>
    <w:p w14:paraId="2EF9C37B" w14:textId="77777777" w:rsidR="00EB4289" w:rsidRPr="00224753" w:rsidRDefault="00EB4289" w:rsidP="00EB4289">
      <w:pPr>
        <w:rPr>
          <w:rFonts w:ascii="Arial" w:hAnsi="Arial" w:cs="Arial"/>
          <w:sz w:val="20"/>
          <w:szCs w:val="20"/>
          <w:lang w:eastAsia="ko-KR"/>
        </w:rPr>
      </w:pPr>
    </w:p>
    <w:p w14:paraId="3ECD18EE" w14:textId="77777777" w:rsidR="00EB4289" w:rsidRPr="00224753" w:rsidRDefault="00EB4289" w:rsidP="00EB4289">
      <w:pPr>
        <w:rPr>
          <w:rFonts w:ascii="Arial" w:hAnsi="Arial" w:cs="Arial"/>
          <w:sz w:val="20"/>
          <w:szCs w:val="20"/>
          <w:lang w:eastAsia="ko-KR"/>
        </w:rPr>
      </w:pPr>
    </w:p>
    <w:p w14:paraId="5D4234BB" w14:textId="77777777" w:rsidR="00EB4289" w:rsidRPr="00224753" w:rsidRDefault="00EB4289" w:rsidP="00EB4289">
      <w:pPr>
        <w:rPr>
          <w:rFonts w:ascii="Arial" w:hAnsi="Arial" w:cs="Arial"/>
          <w:sz w:val="20"/>
          <w:szCs w:val="20"/>
          <w:lang w:eastAsia="ko-KR"/>
        </w:rPr>
      </w:pPr>
    </w:p>
    <w:p w14:paraId="4FEDD4B5" w14:textId="77777777" w:rsidR="00EB4289" w:rsidRPr="00224753" w:rsidRDefault="00EB4289" w:rsidP="00EB4289">
      <w:pPr>
        <w:rPr>
          <w:rFonts w:ascii="Arial" w:hAnsi="Arial" w:cs="Arial"/>
          <w:sz w:val="20"/>
          <w:szCs w:val="20"/>
          <w:lang w:eastAsia="ko-KR"/>
        </w:rPr>
      </w:pPr>
    </w:p>
    <w:p w14:paraId="7205F75F" w14:textId="77777777" w:rsidR="00EB4289" w:rsidRPr="00224753" w:rsidRDefault="00EB4289" w:rsidP="00EB4289">
      <w:pPr>
        <w:rPr>
          <w:rFonts w:ascii="Arial" w:hAnsi="Arial" w:cs="Arial"/>
          <w:sz w:val="20"/>
          <w:szCs w:val="20"/>
          <w:lang w:eastAsia="ko-KR"/>
        </w:rPr>
      </w:pPr>
    </w:p>
    <w:p w14:paraId="69EFEC9F" w14:textId="77777777" w:rsidR="00EB4289" w:rsidRPr="00224753" w:rsidRDefault="00EB4289" w:rsidP="00EB4289">
      <w:pPr>
        <w:rPr>
          <w:rFonts w:ascii="Arial" w:hAnsi="Arial" w:cs="Arial"/>
          <w:sz w:val="20"/>
          <w:szCs w:val="20"/>
          <w:lang w:eastAsia="ko-KR"/>
        </w:rPr>
      </w:pPr>
    </w:p>
    <w:p w14:paraId="34558C5E" w14:textId="77777777" w:rsidR="00EB4289" w:rsidRPr="00224753" w:rsidRDefault="00EB4289" w:rsidP="00EB4289">
      <w:pPr>
        <w:rPr>
          <w:rFonts w:ascii="Arial" w:hAnsi="Arial" w:cs="Arial"/>
          <w:sz w:val="20"/>
          <w:szCs w:val="20"/>
          <w:lang w:eastAsia="ko-KR"/>
        </w:rPr>
      </w:pPr>
    </w:p>
    <w:p w14:paraId="50F6CE9C" w14:textId="77777777" w:rsidR="00EB4289" w:rsidRPr="00224753" w:rsidRDefault="00EB4289" w:rsidP="00EB4289">
      <w:pPr>
        <w:rPr>
          <w:rFonts w:ascii="Arial" w:hAnsi="Arial" w:cs="Arial"/>
          <w:sz w:val="20"/>
          <w:szCs w:val="20"/>
          <w:lang w:eastAsia="ko-KR"/>
        </w:rPr>
      </w:pPr>
    </w:p>
    <w:p w14:paraId="2761160F" w14:textId="77777777" w:rsidR="00EB4289" w:rsidRPr="00224753" w:rsidRDefault="00EB4289" w:rsidP="00EB4289">
      <w:pPr>
        <w:rPr>
          <w:rFonts w:ascii="Arial" w:hAnsi="Arial" w:cs="Arial"/>
          <w:sz w:val="20"/>
          <w:szCs w:val="20"/>
          <w:lang w:eastAsia="ko-KR"/>
        </w:rPr>
      </w:pPr>
    </w:p>
    <w:p w14:paraId="5297F9B1" w14:textId="77777777" w:rsidR="00EB4289" w:rsidRPr="00224753" w:rsidRDefault="00EB4289" w:rsidP="00EB4289">
      <w:pPr>
        <w:rPr>
          <w:rFonts w:ascii="Arial" w:hAnsi="Arial" w:cs="Arial"/>
          <w:sz w:val="20"/>
          <w:szCs w:val="20"/>
          <w:lang w:eastAsia="ko-KR"/>
        </w:rPr>
      </w:pPr>
    </w:p>
    <w:p w14:paraId="2B52D6A4" w14:textId="77777777" w:rsidR="00EB4289" w:rsidRPr="00224753" w:rsidRDefault="00EB4289" w:rsidP="00EB4289">
      <w:pPr>
        <w:rPr>
          <w:rFonts w:ascii="Arial" w:hAnsi="Arial" w:cs="Arial"/>
          <w:sz w:val="20"/>
          <w:szCs w:val="20"/>
          <w:lang w:eastAsia="ko-KR"/>
        </w:rPr>
      </w:pPr>
    </w:p>
    <w:p w14:paraId="2401152A" w14:textId="77777777" w:rsidR="00EB4289" w:rsidRPr="00224753" w:rsidRDefault="00EB4289" w:rsidP="00EB4289">
      <w:pPr>
        <w:rPr>
          <w:rFonts w:ascii="Arial" w:hAnsi="Arial" w:cs="Arial"/>
          <w:sz w:val="20"/>
          <w:szCs w:val="20"/>
          <w:lang w:eastAsia="ko-KR"/>
        </w:rPr>
      </w:pPr>
    </w:p>
    <w:p w14:paraId="5895BFF4" w14:textId="77777777" w:rsidR="00EB4289" w:rsidRPr="00224753" w:rsidRDefault="00EB4289" w:rsidP="00EB4289">
      <w:pPr>
        <w:rPr>
          <w:rFonts w:ascii="Arial" w:hAnsi="Arial" w:cs="Arial"/>
          <w:sz w:val="20"/>
          <w:szCs w:val="20"/>
          <w:lang w:eastAsia="ko-KR"/>
        </w:rPr>
      </w:pPr>
    </w:p>
    <w:p w14:paraId="03F1C95D" w14:textId="77777777" w:rsidR="00EB4289" w:rsidRPr="00224753" w:rsidRDefault="00EB4289" w:rsidP="00EB4289">
      <w:pPr>
        <w:rPr>
          <w:rFonts w:ascii="Arial" w:hAnsi="Arial" w:cs="Arial"/>
          <w:sz w:val="20"/>
          <w:szCs w:val="20"/>
          <w:lang w:eastAsia="ko-KR"/>
        </w:rPr>
      </w:pPr>
    </w:p>
    <w:p w14:paraId="6DC6A077" w14:textId="77777777" w:rsidR="00EB4289" w:rsidRPr="00224753" w:rsidRDefault="00EB4289" w:rsidP="00EB4289">
      <w:pPr>
        <w:rPr>
          <w:rFonts w:ascii="Arial" w:hAnsi="Arial" w:cs="Arial"/>
          <w:sz w:val="20"/>
          <w:szCs w:val="20"/>
          <w:lang w:eastAsia="ko-KR"/>
        </w:rPr>
      </w:pPr>
    </w:p>
    <w:p w14:paraId="7806F175" w14:textId="77777777" w:rsidR="00EB4289" w:rsidRPr="00224753" w:rsidRDefault="00EB4289" w:rsidP="00EB4289">
      <w:pPr>
        <w:rPr>
          <w:rFonts w:ascii="Arial" w:hAnsi="Arial" w:cs="Arial"/>
          <w:sz w:val="20"/>
          <w:szCs w:val="20"/>
          <w:lang w:eastAsia="ko-KR"/>
        </w:rPr>
      </w:pPr>
    </w:p>
    <w:p w14:paraId="3D6A1C00" w14:textId="77777777" w:rsidR="00EB4289" w:rsidRPr="00224753" w:rsidRDefault="00EB4289" w:rsidP="00EB4289">
      <w:pPr>
        <w:pStyle w:val="Naslov2"/>
        <w:rPr>
          <w:i w:val="0"/>
          <w:sz w:val="20"/>
          <w:szCs w:val="20"/>
        </w:rPr>
      </w:pPr>
      <w:bookmarkStart w:id="30" w:name="_Toc532533802"/>
      <w:bookmarkStart w:id="31" w:name="_Toc57805104"/>
      <w:bookmarkStart w:id="32" w:name="_Toc210977658"/>
      <w:r w:rsidRPr="00224753">
        <w:rPr>
          <w:i w:val="0"/>
          <w:sz w:val="20"/>
          <w:szCs w:val="20"/>
        </w:rPr>
        <w:lastRenderedPageBreak/>
        <w:t xml:space="preserve">Obrazec </w:t>
      </w:r>
      <w:bookmarkEnd w:id="25"/>
      <w:bookmarkEnd w:id="26"/>
      <w:bookmarkEnd w:id="27"/>
      <w:bookmarkEnd w:id="28"/>
      <w:bookmarkEnd w:id="29"/>
      <w:bookmarkEnd w:id="30"/>
      <w:bookmarkEnd w:id="31"/>
      <w:r w:rsidRPr="00224753">
        <w:rPr>
          <w:i w:val="0"/>
          <w:sz w:val="20"/>
          <w:szCs w:val="20"/>
        </w:rPr>
        <w:t>7</w:t>
      </w:r>
      <w:bookmarkEnd w:id="32"/>
    </w:p>
    <w:p w14:paraId="2AC107A4" w14:textId="77777777" w:rsidR="00EB4289" w:rsidRPr="00224753" w:rsidRDefault="00EB4289" w:rsidP="00EB4289">
      <w:pPr>
        <w:spacing w:before="120" w:after="120"/>
        <w:rPr>
          <w:rFonts w:ascii="Arial" w:eastAsia="Batang" w:hAnsi="Arial" w:cs="Arial"/>
          <w:sz w:val="20"/>
          <w:szCs w:val="20"/>
          <w:lang w:eastAsia="ko-KR"/>
        </w:rPr>
      </w:pPr>
    </w:p>
    <w:p w14:paraId="4A4ED7AC" w14:textId="77777777" w:rsidR="00EB4289" w:rsidRPr="00224753" w:rsidRDefault="00EB4289" w:rsidP="00EB4289">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PONUDNIK:</w:t>
      </w:r>
    </w:p>
    <w:p w14:paraId="4DB4CB0F"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2BDED5AB"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1EB7C515"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0B1086CE" w14:textId="77777777" w:rsidR="00EB4289" w:rsidRPr="00224753" w:rsidRDefault="00EB4289" w:rsidP="00EB4289">
      <w:pPr>
        <w:tabs>
          <w:tab w:val="left" w:pos="5610"/>
        </w:tabs>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ab/>
      </w:r>
    </w:p>
    <w:p w14:paraId="14104DF4" w14:textId="77777777" w:rsidR="00EB4289" w:rsidRPr="00224753" w:rsidRDefault="00EB4289" w:rsidP="00EB428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PODATKI O PODIZVAJALCU</w:t>
      </w:r>
    </w:p>
    <w:p w14:paraId="508B3732" w14:textId="77777777" w:rsidR="00EB4289" w:rsidRPr="00224753" w:rsidRDefault="00EB4289" w:rsidP="00EB4289">
      <w:pPr>
        <w:autoSpaceDE w:val="0"/>
        <w:autoSpaceDN w:val="0"/>
        <w:adjustRightInd w:val="0"/>
        <w:spacing w:before="120"/>
        <w:jc w:val="center"/>
        <w:rPr>
          <w:rFonts w:ascii="Arial" w:eastAsia="Batang" w:hAnsi="Arial" w:cs="Arial"/>
          <w:b/>
          <w:sz w:val="20"/>
          <w:szCs w:val="20"/>
          <w:lang w:eastAsia="ko-KR"/>
        </w:rPr>
      </w:pPr>
    </w:p>
    <w:p w14:paraId="07D163CA"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Naziv podizvajalca:       __________________________________________________</w:t>
      </w:r>
    </w:p>
    <w:p w14:paraId="06EE0212"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73D21D2A"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Naslov podizvajalca:     __________________________________________________</w:t>
      </w:r>
    </w:p>
    <w:p w14:paraId="5EB5D00A"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7FFAEC2A"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Kontaktna oseba:             ________________________________________________</w:t>
      </w:r>
    </w:p>
    <w:p w14:paraId="584313F9"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20621618"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Elektronski naslov kontaktne osebe:  _______________________________________</w:t>
      </w:r>
    </w:p>
    <w:p w14:paraId="6DF65A00"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1EE7B68D"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Telefon: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w:t>
      </w:r>
    </w:p>
    <w:p w14:paraId="3A52FF23"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1D12B93C"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Telefaks: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____________________________________________</w:t>
      </w:r>
    </w:p>
    <w:p w14:paraId="7258EC44"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586CD2C1"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Identifikacijska številka za DDV: _________________________________________</w:t>
      </w:r>
    </w:p>
    <w:p w14:paraId="61DE1F3C"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21613AEF"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 Transakcijskega računa:      ___________________________________________</w:t>
      </w:r>
    </w:p>
    <w:p w14:paraId="2A1E9926"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72E614BA"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Matična številka:                        __________________________________________</w:t>
      </w:r>
    </w:p>
    <w:p w14:paraId="7FB6202C"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08FD3AE3"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Številka vpisa v sodni register (št. vložka):   ________________________________</w:t>
      </w:r>
    </w:p>
    <w:p w14:paraId="75C8D687" w14:textId="77777777" w:rsidR="00EB4289" w:rsidRPr="00224753" w:rsidRDefault="00EB4289" w:rsidP="00EB4289">
      <w:pPr>
        <w:autoSpaceDE w:val="0"/>
        <w:autoSpaceDN w:val="0"/>
        <w:adjustRightInd w:val="0"/>
        <w:rPr>
          <w:rFonts w:ascii="Arial" w:eastAsia="Batang" w:hAnsi="Arial" w:cs="Arial"/>
          <w:sz w:val="20"/>
          <w:szCs w:val="20"/>
          <w:lang w:eastAsia="ko-KR"/>
        </w:rPr>
      </w:pPr>
    </w:p>
    <w:p w14:paraId="34DADE7F" w14:textId="77777777" w:rsidR="00EB4289" w:rsidRPr="00224753" w:rsidRDefault="00EB4289" w:rsidP="00EB428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  _____________________________________</w:t>
      </w:r>
    </w:p>
    <w:p w14:paraId="4B9685E1"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689AD71C" w14:textId="77777777" w:rsidR="00EB4289" w:rsidRPr="00224753" w:rsidRDefault="00EB4289" w:rsidP="00EB4289">
      <w:pPr>
        <w:widowControl w:val="0"/>
        <w:spacing w:before="120"/>
        <w:rPr>
          <w:rFonts w:ascii="Arial" w:eastAsia="Batang" w:hAnsi="Arial" w:cs="Arial"/>
          <w:sz w:val="20"/>
          <w:szCs w:val="20"/>
          <w:lang w:eastAsia="ko-KR"/>
        </w:rPr>
      </w:pPr>
      <w:r w:rsidRPr="00224753">
        <w:rPr>
          <w:rFonts w:ascii="Arial" w:eastAsia="Batang" w:hAnsi="Arial" w:cs="Arial"/>
          <w:sz w:val="20"/>
          <w:szCs w:val="20"/>
          <w:lang w:eastAsia="ko-KR"/>
        </w:rPr>
        <w:t>V skladu z določbo 5. odstavka 94. člena ZJN-3 zahtevamo neposredno plačilo s strani naročnika:</w:t>
      </w:r>
    </w:p>
    <w:p w14:paraId="173B4D3A" w14:textId="77777777" w:rsidR="00EB4289" w:rsidRPr="00224753" w:rsidRDefault="00EB4289" w:rsidP="00EB4289">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DA                       NE</w:t>
      </w:r>
    </w:p>
    <w:p w14:paraId="590E6DCE" w14:textId="77777777" w:rsidR="00EB4289" w:rsidRPr="00224753" w:rsidRDefault="00EB4289" w:rsidP="00EB4289">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(ustrezno obkroži)</w:t>
      </w:r>
    </w:p>
    <w:p w14:paraId="19975978" w14:textId="77777777" w:rsidR="00EB4289" w:rsidRPr="00224753" w:rsidRDefault="00EB4289" w:rsidP="00EB4289">
      <w:pPr>
        <w:widowControl w:val="0"/>
        <w:spacing w:before="120"/>
        <w:jc w:val="center"/>
        <w:rPr>
          <w:rFonts w:ascii="Arial" w:eastAsia="Batang" w:hAnsi="Arial" w:cs="Arial"/>
          <w:sz w:val="20"/>
          <w:szCs w:val="20"/>
          <w:lang w:eastAsia="ko-KR"/>
        </w:rPr>
      </w:pPr>
    </w:p>
    <w:p w14:paraId="5E501E11" w14:textId="77777777" w:rsidR="00EB4289" w:rsidRPr="00224753" w:rsidRDefault="00EB4289" w:rsidP="00EB4289">
      <w:pPr>
        <w:widowControl w:val="0"/>
        <w:spacing w:before="120"/>
        <w:jc w:val="center"/>
        <w:rPr>
          <w:rFonts w:ascii="Arial" w:eastAsia="Batang" w:hAnsi="Arial" w:cs="Arial"/>
          <w:sz w:val="20"/>
          <w:szCs w:val="20"/>
          <w:lang w:eastAsia="ko-KR"/>
        </w:rPr>
      </w:pPr>
    </w:p>
    <w:p w14:paraId="429E6B56" w14:textId="77777777" w:rsidR="00EB4289" w:rsidRPr="00224753" w:rsidRDefault="00EB4289" w:rsidP="00EB4289">
      <w:pPr>
        <w:autoSpaceDE w:val="0"/>
        <w:autoSpaceDN w:val="0"/>
        <w:adjustRightInd w:val="0"/>
        <w:rPr>
          <w:rFonts w:ascii="Arial" w:hAnsi="Arial" w:cs="Arial"/>
          <w:sz w:val="20"/>
          <w:szCs w:val="20"/>
        </w:rPr>
      </w:pPr>
      <w:r w:rsidRPr="00224753">
        <w:rPr>
          <w:rFonts w:ascii="Arial" w:hAnsi="Arial" w:cs="Arial"/>
          <w:sz w:val="20"/>
          <w:szCs w:val="20"/>
        </w:rPr>
        <w:t>Kraj in datum:</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Žig: </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Podpis podizvajalca:</w:t>
      </w:r>
    </w:p>
    <w:p w14:paraId="52889111"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5C32164F"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088ECC70"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6945A234"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2F6C839A"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71017532"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5FF9FF97"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14CF2A96" w14:textId="77777777" w:rsidR="00EB4289" w:rsidRPr="00224753" w:rsidRDefault="00EB4289" w:rsidP="00EB4289">
      <w:pPr>
        <w:pStyle w:val="Naslov2"/>
        <w:rPr>
          <w:i w:val="0"/>
          <w:sz w:val="20"/>
          <w:szCs w:val="20"/>
        </w:rPr>
      </w:pPr>
      <w:bookmarkStart w:id="33" w:name="_Toc380395342"/>
      <w:bookmarkStart w:id="34" w:name="_Toc492474476"/>
      <w:bookmarkStart w:id="35" w:name="_Toc514231616"/>
      <w:bookmarkStart w:id="36" w:name="_Toc514231951"/>
      <w:bookmarkStart w:id="37" w:name="_Toc516144210"/>
      <w:bookmarkStart w:id="38" w:name="_Toc532533803"/>
      <w:bookmarkStart w:id="39" w:name="_Toc57805105"/>
      <w:bookmarkStart w:id="40" w:name="_Toc210977659"/>
      <w:r w:rsidRPr="00224753">
        <w:rPr>
          <w:i w:val="0"/>
          <w:sz w:val="20"/>
          <w:szCs w:val="20"/>
        </w:rPr>
        <w:lastRenderedPageBreak/>
        <w:t xml:space="preserve">Obrazec </w:t>
      </w:r>
      <w:bookmarkEnd w:id="33"/>
      <w:bookmarkEnd w:id="34"/>
      <w:bookmarkEnd w:id="35"/>
      <w:bookmarkEnd w:id="36"/>
      <w:bookmarkEnd w:id="37"/>
      <w:bookmarkEnd w:id="38"/>
      <w:bookmarkEnd w:id="39"/>
      <w:r w:rsidRPr="00224753">
        <w:rPr>
          <w:i w:val="0"/>
          <w:sz w:val="20"/>
          <w:szCs w:val="20"/>
        </w:rPr>
        <w:t>8</w:t>
      </w:r>
      <w:bookmarkEnd w:id="40"/>
    </w:p>
    <w:p w14:paraId="6AA17117"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4E7C6CD3"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1667C2F5"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25AEDE7D"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409A1EB4"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7398A931"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429FB9C8" w14:textId="77777777" w:rsidR="00EB4289" w:rsidRPr="00224753" w:rsidRDefault="00EB4289" w:rsidP="00EB428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SOGLASJE PODIZVAJALCA</w:t>
      </w:r>
    </w:p>
    <w:p w14:paraId="04A7069A"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16B4E65D"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Podizvajalec: ………………………………………………………………………………………………………</w:t>
      </w:r>
    </w:p>
    <w:p w14:paraId="34F63BE7"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p w14:paraId="6564D6A5"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688B6DF4" w14:textId="77777777" w:rsidR="00EB4289" w:rsidRPr="00224753" w:rsidRDefault="00EB4289" w:rsidP="00EB4289">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V zvezi z javnim naročilom št…………………….., »</w:t>
      </w:r>
      <w:r w:rsidRPr="00224753">
        <w:rPr>
          <w:rFonts w:ascii="Arial" w:hAnsi="Arial" w:cs="Arial"/>
          <w:b/>
          <w:bCs/>
          <w:sz w:val="20"/>
          <w:szCs w:val="20"/>
        </w:rPr>
        <w:t>Rezervni deli za serijo 610 in 510</w:t>
      </w:r>
      <w:r w:rsidRPr="00224753">
        <w:rPr>
          <w:rFonts w:ascii="Arial" w:eastAsia="Batang" w:hAnsi="Arial" w:cs="Arial"/>
          <w:b/>
          <w:sz w:val="20"/>
          <w:szCs w:val="20"/>
          <w:lang w:eastAsia="ko-KR"/>
        </w:rPr>
        <w:t xml:space="preserve">« </w:t>
      </w:r>
      <w:r w:rsidRPr="00224753">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480606B4" w14:textId="77777777" w:rsidR="00EB4289" w:rsidRPr="00224753" w:rsidRDefault="00EB4289" w:rsidP="00EB4289">
      <w:pPr>
        <w:keepLines/>
        <w:tabs>
          <w:tab w:val="center" w:pos="4320"/>
          <w:tab w:val="right" w:pos="8640"/>
        </w:tabs>
        <w:spacing w:before="600" w:line="180" w:lineRule="atLeast"/>
        <w:jc w:val="both"/>
        <w:rPr>
          <w:rFonts w:ascii="Arial" w:eastAsia="Batang" w:hAnsi="Arial" w:cs="Arial"/>
          <w:sz w:val="20"/>
          <w:szCs w:val="20"/>
          <w:lang w:eastAsia="ko-KR"/>
        </w:rPr>
      </w:pPr>
    </w:p>
    <w:p w14:paraId="2A3BF1CC" w14:textId="77777777" w:rsidR="00EB4289" w:rsidRPr="00224753" w:rsidRDefault="00EB4289" w:rsidP="00EB4289">
      <w:pPr>
        <w:keepLines/>
        <w:tabs>
          <w:tab w:val="center" w:pos="4320"/>
          <w:tab w:val="right" w:pos="8640"/>
        </w:tabs>
        <w:spacing w:before="600" w:line="180" w:lineRule="atLeast"/>
        <w:jc w:val="both"/>
        <w:rPr>
          <w:rFonts w:ascii="Arial" w:eastAsia="Batang" w:hAnsi="Arial" w:cs="Arial"/>
          <w:sz w:val="20"/>
          <w:szCs w:val="20"/>
          <w:lang w:eastAsia="ko-KR"/>
        </w:rPr>
      </w:pPr>
    </w:p>
    <w:p w14:paraId="58B7E0BF" w14:textId="77777777" w:rsidR="00EB4289" w:rsidRPr="00224753" w:rsidRDefault="00EB4289" w:rsidP="00EB4289">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podizvajalca:</w:t>
      </w:r>
    </w:p>
    <w:p w14:paraId="2135DDB9" w14:textId="77777777" w:rsidR="00EB4289" w:rsidRPr="00224753" w:rsidRDefault="00EB4289" w:rsidP="00EB4289">
      <w:pPr>
        <w:spacing w:before="120" w:after="120"/>
        <w:rPr>
          <w:rFonts w:ascii="Arial" w:eastAsia="Batang" w:hAnsi="Arial" w:cs="Arial"/>
          <w:sz w:val="20"/>
          <w:szCs w:val="20"/>
          <w:lang w:eastAsia="ko-KR"/>
        </w:rPr>
      </w:pPr>
    </w:p>
    <w:p w14:paraId="2A87CFFC" w14:textId="77777777" w:rsidR="00EB4289" w:rsidRPr="00224753" w:rsidRDefault="00EB4289" w:rsidP="00EB4289">
      <w:pPr>
        <w:spacing w:before="120" w:after="120"/>
        <w:rPr>
          <w:rFonts w:ascii="Arial" w:eastAsia="Batang" w:hAnsi="Arial" w:cs="Arial"/>
          <w:sz w:val="20"/>
          <w:szCs w:val="20"/>
          <w:lang w:eastAsia="ko-KR"/>
        </w:rPr>
      </w:pPr>
    </w:p>
    <w:p w14:paraId="3742BEDB" w14:textId="77777777" w:rsidR="00EB4289" w:rsidRPr="00224753" w:rsidRDefault="00EB4289" w:rsidP="00EB4289">
      <w:pPr>
        <w:spacing w:before="120" w:after="120"/>
        <w:rPr>
          <w:rFonts w:ascii="Arial" w:eastAsia="Batang" w:hAnsi="Arial" w:cs="Arial"/>
          <w:sz w:val="20"/>
          <w:szCs w:val="20"/>
          <w:lang w:eastAsia="ko-KR"/>
        </w:rPr>
      </w:pPr>
    </w:p>
    <w:p w14:paraId="16A095E7" w14:textId="77777777" w:rsidR="00EB4289" w:rsidRPr="00224753" w:rsidRDefault="00EB4289" w:rsidP="00EB4289">
      <w:pPr>
        <w:spacing w:before="120" w:after="120"/>
        <w:rPr>
          <w:rFonts w:ascii="Arial" w:eastAsia="Batang" w:hAnsi="Arial" w:cs="Arial"/>
          <w:sz w:val="20"/>
          <w:szCs w:val="20"/>
          <w:lang w:eastAsia="ko-KR"/>
        </w:rPr>
      </w:pPr>
    </w:p>
    <w:p w14:paraId="29A37731" w14:textId="77777777" w:rsidR="00EB4289" w:rsidRPr="00224753" w:rsidRDefault="00EB4289" w:rsidP="00EB4289">
      <w:pPr>
        <w:spacing w:before="120" w:after="120"/>
        <w:rPr>
          <w:rFonts w:ascii="Arial" w:eastAsia="Batang" w:hAnsi="Arial" w:cs="Arial"/>
          <w:sz w:val="20"/>
          <w:szCs w:val="20"/>
          <w:lang w:eastAsia="ko-KR"/>
        </w:rPr>
      </w:pPr>
    </w:p>
    <w:p w14:paraId="7F205615" w14:textId="77777777" w:rsidR="00EB4289" w:rsidRPr="00224753" w:rsidRDefault="00EB4289" w:rsidP="00EB4289">
      <w:pPr>
        <w:spacing w:before="120" w:after="120"/>
        <w:rPr>
          <w:rFonts w:ascii="Arial" w:eastAsia="Batang" w:hAnsi="Arial" w:cs="Arial"/>
          <w:sz w:val="20"/>
          <w:szCs w:val="20"/>
          <w:lang w:eastAsia="ko-KR"/>
        </w:rPr>
      </w:pPr>
    </w:p>
    <w:p w14:paraId="1693682E" w14:textId="77777777" w:rsidR="00EB4289" w:rsidRPr="00224753" w:rsidRDefault="00EB4289" w:rsidP="00EB4289">
      <w:pPr>
        <w:spacing w:before="120" w:after="120"/>
        <w:rPr>
          <w:rFonts w:ascii="Arial" w:eastAsia="Batang" w:hAnsi="Arial" w:cs="Arial"/>
          <w:sz w:val="20"/>
          <w:szCs w:val="20"/>
          <w:lang w:eastAsia="ko-KR"/>
        </w:rPr>
      </w:pPr>
    </w:p>
    <w:p w14:paraId="30106CA0" w14:textId="77777777" w:rsidR="00EB4289" w:rsidRPr="00224753" w:rsidRDefault="00EB4289" w:rsidP="00EB4289">
      <w:pPr>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01240DA5" w14:textId="77777777" w:rsidR="00EB4289" w:rsidRPr="00224753" w:rsidRDefault="00EB4289" w:rsidP="00EB4289">
      <w:pPr>
        <w:spacing w:line="276" w:lineRule="auto"/>
        <w:rPr>
          <w:rFonts w:ascii="Arial" w:eastAsia="Batang" w:hAnsi="Arial" w:cs="Arial"/>
          <w:b/>
          <w:sz w:val="20"/>
          <w:szCs w:val="20"/>
          <w:lang w:eastAsia="ko-KR"/>
        </w:rPr>
      </w:pPr>
    </w:p>
    <w:p w14:paraId="5F2C2C69" w14:textId="77777777" w:rsidR="00EB4289" w:rsidRPr="00224753" w:rsidRDefault="00EB4289" w:rsidP="00EB4289">
      <w:pPr>
        <w:spacing w:line="276" w:lineRule="auto"/>
        <w:rPr>
          <w:rFonts w:ascii="Arial" w:eastAsia="Batang" w:hAnsi="Arial" w:cs="Arial"/>
          <w:b/>
          <w:sz w:val="20"/>
          <w:szCs w:val="20"/>
          <w:lang w:eastAsia="ko-KR"/>
        </w:rPr>
      </w:pPr>
    </w:p>
    <w:p w14:paraId="3CB09E33" w14:textId="77777777" w:rsidR="00EB4289" w:rsidRPr="00224753" w:rsidRDefault="00EB4289" w:rsidP="00EB4289">
      <w:pPr>
        <w:spacing w:line="276" w:lineRule="auto"/>
        <w:rPr>
          <w:rFonts w:ascii="Arial" w:eastAsia="Batang" w:hAnsi="Arial" w:cs="Arial"/>
          <w:b/>
          <w:sz w:val="20"/>
          <w:szCs w:val="20"/>
          <w:lang w:eastAsia="ko-KR"/>
        </w:rPr>
      </w:pPr>
    </w:p>
    <w:p w14:paraId="5EB1D89A" w14:textId="77777777" w:rsidR="00EB4289" w:rsidRPr="00224753" w:rsidRDefault="00EB4289" w:rsidP="00EB4289">
      <w:pPr>
        <w:spacing w:line="276" w:lineRule="auto"/>
        <w:rPr>
          <w:rFonts w:ascii="Arial" w:eastAsia="Batang" w:hAnsi="Arial" w:cs="Arial"/>
          <w:b/>
          <w:sz w:val="20"/>
          <w:szCs w:val="20"/>
          <w:lang w:eastAsia="ko-KR"/>
        </w:rPr>
      </w:pPr>
    </w:p>
    <w:p w14:paraId="67CF701F" w14:textId="77777777" w:rsidR="00EB4289" w:rsidRPr="00224753" w:rsidRDefault="00EB4289" w:rsidP="00EB4289">
      <w:pPr>
        <w:spacing w:line="276" w:lineRule="auto"/>
        <w:rPr>
          <w:rFonts w:ascii="Arial" w:eastAsia="Batang" w:hAnsi="Arial" w:cs="Arial"/>
          <w:b/>
          <w:sz w:val="20"/>
          <w:szCs w:val="20"/>
          <w:lang w:eastAsia="ko-KR"/>
        </w:rPr>
      </w:pPr>
    </w:p>
    <w:p w14:paraId="1C0D4FD9" w14:textId="77777777" w:rsidR="00EB4289" w:rsidRPr="00224753" w:rsidRDefault="00EB4289" w:rsidP="00EB4289">
      <w:pPr>
        <w:spacing w:line="276" w:lineRule="auto"/>
        <w:rPr>
          <w:rFonts w:ascii="Arial" w:eastAsia="Batang" w:hAnsi="Arial" w:cs="Arial"/>
          <w:b/>
          <w:sz w:val="20"/>
          <w:szCs w:val="20"/>
          <w:lang w:eastAsia="ko-KR"/>
        </w:rPr>
      </w:pPr>
    </w:p>
    <w:p w14:paraId="45BCF19A" w14:textId="77777777" w:rsidR="00EB4289" w:rsidRPr="00224753" w:rsidRDefault="00EB4289" w:rsidP="00EB4289">
      <w:pPr>
        <w:spacing w:line="276" w:lineRule="auto"/>
        <w:rPr>
          <w:rFonts w:ascii="Arial" w:eastAsia="Batang" w:hAnsi="Arial" w:cs="Arial"/>
          <w:b/>
          <w:sz w:val="20"/>
          <w:szCs w:val="20"/>
          <w:lang w:eastAsia="ko-KR"/>
        </w:rPr>
      </w:pPr>
    </w:p>
    <w:p w14:paraId="7C8D7C81" w14:textId="77777777" w:rsidR="00EB4289" w:rsidRPr="00224753" w:rsidRDefault="00EB4289" w:rsidP="00EB4289">
      <w:pPr>
        <w:spacing w:line="276" w:lineRule="auto"/>
        <w:rPr>
          <w:rFonts w:ascii="Arial" w:eastAsia="Batang" w:hAnsi="Arial" w:cs="Arial"/>
          <w:b/>
          <w:sz w:val="20"/>
          <w:szCs w:val="20"/>
          <w:lang w:eastAsia="ko-KR"/>
        </w:rPr>
      </w:pPr>
    </w:p>
    <w:p w14:paraId="5AEE5FB7" w14:textId="77777777" w:rsidR="00EB4289" w:rsidRPr="00224753" w:rsidRDefault="00EB4289" w:rsidP="00EB4289">
      <w:pPr>
        <w:spacing w:line="276" w:lineRule="auto"/>
        <w:rPr>
          <w:rFonts w:ascii="Arial" w:eastAsia="Batang" w:hAnsi="Arial" w:cs="Arial"/>
          <w:b/>
          <w:sz w:val="20"/>
          <w:szCs w:val="20"/>
          <w:lang w:eastAsia="ko-KR"/>
        </w:rPr>
      </w:pPr>
    </w:p>
    <w:p w14:paraId="05DADD41" w14:textId="77777777" w:rsidR="00EB4289" w:rsidRPr="00224753" w:rsidRDefault="00EB4289" w:rsidP="00EB4289">
      <w:pPr>
        <w:spacing w:line="276" w:lineRule="auto"/>
        <w:rPr>
          <w:rFonts w:ascii="Arial" w:eastAsia="Batang" w:hAnsi="Arial" w:cs="Arial"/>
          <w:b/>
          <w:sz w:val="20"/>
          <w:szCs w:val="20"/>
          <w:lang w:eastAsia="ko-KR"/>
        </w:rPr>
      </w:pPr>
    </w:p>
    <w:p w14:paraId="3866BE10" w14:textId="77777777" w:rsidR="00EB4289" w:rsidRPr="00224753" w:rsidRDefault="00EB4289" w:rsidP="00EB4289">
      <w:pPr>
        <w:pStyle w:val="Naslov2"/>
        <w:rPr>
          <w:i w:val="0"/>
          <w:sz w:val="20"/>
          <w:szCs w:val="20"/>
        </w:rPr>
      </w:pPr>
      <w:bookmarkStart w:id="41" w:name="_Toc453065389"/>
      <w:bookmarkStart w:id="42" w:name="_Toc492474477"/>
      <w:bookmarkStart w:id="43" w:name="_Toc514231617"/>
      <w:bookmarkStart w:id="44" w:name="_Toc514231952"/>
      <w:bookmarkStart w:id="45" w:name="_Toc516144211"/>
      <w:bookmarkStart w:id="46" w:name="_Toc532533804"/>
      <w:bookmarkStart w:id="47" w:name="_Toc57805106"/>
      <w:bookmarkStart w:id="48" w:name="_Toc210977660"/>
      <w:r w:rsidRPr="00224753">
        <w:rPr>
          <w:i w:val="0"/>
          <w:sz w:val="20"/>
          <w:szCs w:val="20"/>
        </w:rPr>
        <w:lastRenderedPageBreak/>
        <w:t>Obrazec</w:t>
      </w:r>
      <w:bookmarkEnd w:id="41"/>
      <w:bookmarkEnd w:id="42"/>
      <w:bookmarkEnd w:id="43"/>
      <w:bookmarkEnd w:id="44"/>
      <w:bookmarkEnd w:id="45"/>
      <w:bookmarkEnd w:id="46"/>
      <w:r w:rsidRPr="00224753">
        <w:rPr>
          <w:i w:val="0"/>
          <w:sz w:val="20"/>
          <w:szCs w:val="20"/>
        </w:rPr>
        <w:t xml:space="preserve"> </w:t>
      </w:r>
      <w:bookmarkEnd w:id="47"/>
      <w:r w:rsidRPr="00224753">
        <w:rPr>
          <w:i w:val="0"/>
          <w:sz w:val="20"/>
          <w:szCs w:val="20"/>
        </w:rPr>
        <w:t>9</w:t>
      </w:r>
      <w:bookmarkEnd w:id="48"/>
    </w:p>
    <w:p w14:paraId="58962F2C"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149C9024"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555270CC"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56BE1308"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54ECFA57" w14:textId="77777777" w:rsidR="00EB4289" w:rsidRPr="00224753" w:rsidRDefault="00EB4289" w:rsidP="00EB428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224CACAE"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72895737" w14:textId="77777777" w:rsidR="00EB4289" w:rsidRPr="00224753" w:rsidRDefault="00EB4289" w:rsidP="00EB428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SEZNAM PODIZVAJALCEV</w:t>
      </w:r>
    </w:p>
    <w:p w14:paraId="19E3C82D" w14:textId="77777777" w:rsidR="00EB4289" w:rsidRPr="00224753" w:rsidRDefault="00EB4289" w:rsidP="00EB4289">
      <w:pPr>
        <w:autoSpaceDE w:val="0"/>
        <w:autoSpaceDN w:val="0"/>
        <w:adjustRightInd w:val="0"/>
        <w:spacing w:before="120"/>
        <w:jc w:val="both"/>
        <w:rPr>
          <w:rFonts w:ascii="Arial" w:eastAsia="Batang" w:hAnsi="Arial" w:cs="Arial"/>
          <w:b/>
          <w:sz w:val="20"/>
          <w:szCs w:val="20"/>
          <w:lang w:eastAsia="ko-KR"/>
        </w:rPr>
      </w:pPr>
    </w:p>
    <w:p w14:paraId="52832F1A" w14:textId="77777777" w:rsidR="00EB4289" w:rsidRPr="00224753" w:rsidRDefault="00EB4289" w:rsidP="00EB4289">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sz w:val="20"/>
          <w:szCs w:val="20"/>
          <w:lang w:eastAsia="ko-KR"/>
        </w:rPr>
        <w:t xml:space="preserve">Predmet javnega naročila: </w:t>
      </w:r>
      <w:r w:rsidRPr="00224753">
        <w:rPr>
          <w:rFonts w:ascii="Arial" w:eastAsia="Batang" w:hAnsi="Arial" w:cs="Arial"/>
          <w:bCs/>
          <w:sz w:val="20"/>
          <w:szCs w:val="20"/>
          <w:lang w:eastAsia="ko-KR"/>
        </w:rPr>
        <w:t>»</w:t>
      </w:r>
      <w:r w:rsidRPr="00224753">
        <w:rPr>
          <w:rFonts w:ascii="Arial" w:hAnsi="Arial" w:cs="Arial"/>
          <w:b/>
          <w:bCs/>
          <w:sz w:val="20"/>
          <w:szCs w:val="20"/>
        </w:rPr>
        <w:t>Rezervni deli za serijo 610 in 510</w:t>
      </w:r>
      <w:r w:rsidRPr="00224753">
        <w:rPr>
          <w:rFonts w:ascii="Arial" w:eastAsia="Batang" w:hAnsi="Arial" w:cs="Arial"/>
          <w:bCs/>
          <w:sz w:val="20"/>
          <w:szCs w:val="20"/>
          <w:lang w:eastAsia="ko-KR"/>
        </w:rPr>
        <w:t>«</w:t>
      </w:r>
    </w:p>
    <w:p w14:paraId="0DB2E099"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EB4289" w:rsidRPr="00224753" w14:paraId="798E0AC5" w14:textId="77777777" w:rsidTr="00051618">
        <w:trPr>
          <w:trHeight w:val="340"/>
        </w:trPr>
        <w:tc>
          <w:tcPr>
            <w:tcW w:w="2806" w:type="dxa"/>
            <w:tcBorders>
              <w:top w:val="single" w:sz="4" w:space="0" w:color="auto"/>
              <w:bottom w:val="single" w:sz="4" w:space="0" w:color="auto"/>
            </w:tcBorders>
            <w:vAlign w:val="center"/>
          </w:tcPr>
          <w:p w14:paraId="225F137E" w14:textId="77777777" w:rsidR="00EB4289" w:rsidRPr="00224753" w:rsidRDefault="00EB4289" w:rsidP="00051618">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347B8E4F" w14:textId="77777777" w:rsidR="00EB4289" w:rsidRPr="00224753" w:rsidRDefault="00EB4289" w:rsidP="00051618">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030F35C2" w14:textId="77777777" w:rsidR="00EB4289" w:rsidRPr="00224753" w:rsidRDefault="00EB4289" w:rsidP="00051618">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Vrednost (v EUR z DDV) in delež (v %):</w:t>
            </w:r>
          </w:p>
        </w:tc>
      </w:tr>
      <w:tr w:rsidR="00EB4289" w:rsidRPr="00224753" w14:paraId="75209B3C" w14:textId="77777777" w:rsidTr="00051618">
        <w:tblPrEx>
          <w:tblCellMar>
            <w:left w:w="70" w:type="dxa"/>
            <w:right w:w="70" w:type="dxa"/>
          </w:tblCellMar>
          <w:tblLook w:val="0000" w:firstRow="0" w:lastRow="0" w:firstColumn="0" w:lastColumn="0" w:noHBand="0" w:noVBand="0"/>
        </w:tblPrEx>
        <w:trPr>
          <w:trHeight w:val="438"/>
        </w:trPr>
        <w:tc>
          <w:tcPr>
            <w:tcW w:w="2806" w:type="dxa"/>
          </w:tcPr>
          <w:p w14:paraId="594029B8"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c>
          <w:tcPr>
            <w:tcW w:w="3545" w:type="dxa"/>
          </w:tcPr>
          <w:p w14:paraId="0D8D55E2" w14:textId="77777777" w:rsidR="00EB4289" w:rsidRPr="00224753" w:rsidRDefault="00EB4289" w:rsidP="00051618">
            <w:pPr>
              <w:rPr>
                <w:rFonts w:ascii="Arial" w:eastAsia="Batang" w:hAnsi="Arial" w:cs="Arial"/>
                <w:sz w:val="20"/>
                <w:szCs w:val="20"/>
                <w:lang w:eastAsia="ko-KR"/>
              </w:rPr>
            </w:pPr>
          </w:p>
          <w:p w14:paraId="02247102"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c>
          <w:tcPr>
            <w:tcW w:w="4139" w:type="dxa"/>
          </w:tcPr>
          <w:p w14:paraId="4B100C27" w14:textId="77777777" w:rsidR="00EB4289" w:rsidRPr="00224753" w:rsidRDefault="00EB4289" w:rsidP="00051618">
            <w:pPr>
              <w:rPr>
                <w:rFonts w:ascii="Arial" w:eastAsia="Batang" w:hAnsi="Arial" w:cs="Arial"/>
                <w:sz w:val="20"/>
                <w:szCs w:val="20"/>
                <w:lang w:eastAsia="ko-KR"/>
              </w:rPr>
            </w:pPr>
          </w:p>
          <w:p w14:paraId="41AF1760"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r>
      <w:tr w:rsidR="00EB4289" w:rsidRPr="00224753" w14:paraId="7D2BA033" w14:textId="77777777" w:rsidTr="00051618">
        <w:tblPrEx>
          <w:tblCellMar>
            <w:left w:w="70" w:type="dxa"/>
            <w:right w:w="70" w:type="dxa"/>
          </w:tblCellMar>
          <w:tblLook w:val="0000" w:firstRow="0" w:lastRow="0" w:firstColumn="0" w:lastColumn="0" w:noHBand="0" w:noVBand="0"/>
        </w:tblPrEx>
        <w:trPr>
          <w:trHeight w:val="627"/>
        </w:trPr>
        <w:tc>
          <w:tcPr>
            <w:tcW w:w="2806" w:type="dxa"/>
          </w:tcPr>
          <w:p w14:paraId="7EF03312"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c>
          <w:tcPr>
            <w:tcW w:w="3545" w:type="dxa"/>
          </w:tcPr>
          <w:p w14:paraId="5FE4377E"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c>
          <w:tcPr>
            <w:tcW w:w="4139" w:type="dxa"/>
          </w:tcPr>
          <w:p w14:paraId="5131C3A6"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r>
      <w:tr w:rsidR="00EB4289" w:rsidRPr="00224753" w14:paraId="29FB33F7" w14:textId="77777777" w:rsidTr="00051618">
        <w:tblPrEx>
          <w:tblCellMar>
            <w:left w:w="70" w:type="dxa"/>
            <w:right w:w="70" w:type="dxa"/>
          </w:tblCellMar>
          <w:tblLook w:val="0000" w:firstRow="0" w:lastRow="0" w:firstColumn="0" w:lastColumn="0" w:noHBand="0" w:noVBand="0"/>
        </w:tblPrEx>
        <w:trPr>
          <w:trHeight w:val="693"/>
        </w:trPr>
        <w:tc>
          <w:tcPr>
            <w:tcW w:w="2806" w:type="dxa"/>
          </w:tcPr>
          <w:p w14:paraId="0DADD01F" w14:textId="77777777" w:rsidR="00EB4289" w:rsidRPr="00224753" w:rsidRDefault="00EB4289" w:rsidP="00051618">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015F805"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c>
          <w:tcPr>
            <w:tcW w:w="4139" w:type="dxa"/>
          </w:tcPr>
          <w:p w14:paraId="45D8D1F3" w14:textId="77777777" w:rsidR="00EB4289" w:rsidRPr="00224753" w:rsidRDefault="00EB4289" w:rsidP="00051618">
            <w:pPr>
              <w:autoSpaceDE w:val="0"/>
              <w:autoSpaceDN w:val="0"/>
              <w:adjustRightInd w:val="0"/>
              <w:spacing w:before="120"/>
              <w:jc w:val="center"/>
              <w:rPr>
                <w:rFonts w:ascii="Arial" w:eastAsia="Batang" w:hAnsi="Arial" w:cs="Arial"/>
                <w:sz w:val="20"/>
                <w:szCs w:val="20"/>
                <w:lang w:eastAsia="ko-KR"/>
              </w:rPr>
            </w:pPr>
          </w:p>
        </w:tc>
      </w:tr>
    </w:tbl>
    <w:p w14:paraId="250558A8"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5926FB46" w14:textId="77777777" w:rsidR="00EB4289" w:rsidRPr="00224753" w:rsidRDefault="00EB4289" w:rsidP="00EB4289">
      <w:pPr>
        <w:autoSpaceDE w:val="0"/>
        <w:autoSpaceDN w:val="0"/>
        <w:adjustRightInd w:val="0"/>
        <w:spacing w:before="120"/>
        <w:jc w:val="center"/>
        <w:rPr>
          <w:rFonts w:ascii="Arial" w:eastAsia="Batang" w:hAnsi="Arial" w:cs="Arial"/>
          <w:b/>
          <w:strike/>
          <w:sz w:val="20"/>
          <w:szCs w:val="20"/>
          <w:lang w:eastAsia="ko-KR"/>
        </w:rPr>
      </w:pPr>
    </w:p>
    <w:p w14:paraId="478288E4" w14:textId="77777777" w:rsidR="00EB4289" w:rsidRPr="00224753" w:rsidRDefault="00EB4289" w:rsidP="00EB4289">
      <w:pPr>
        <w:autoSpaceDE w:val="0"/>
        <w:autoSpaceDN w:val="0"/>
        <w:adjustRightInd w:val="0"/>
        <w:spacing w:before="120"/>
        <w:jc w:val="center"/>
        <w:rPr>
          <w:rFonts w:ascii="Arial" w:eastAsia="Batang" w:hAnsi="Arial" w:cs="Arial"/>
          <w:b/>
          <w:strike/>
          <w:sz w:val="20"/>
          <w:szCs w:val="20"/>
          <w:lang w:eastAsia="ko-KR"/>
        </w:rPr>
      </w:pPr>
    </w:p>
    <w:p w14:paraId="75CA7235" w14:textId="77777777" w:rsidR="00EB4289" w:rsidRPr="00224753" w:rsidRDefault="00EB4289" w:rsidP="00EB4289">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ponudnika:</w:t>
      </w:r>
    </w:p>
    <w:p w14:paraId="728C6438" w14:textId="77777777" w:rsidR="00EB4289" w:rsidRPr="00224753" w:rsidRDefault="00EB4289" w:rsidP="00EB4289">
      <w:pPr>
        <w:autoSpaceDE w:val="0"/>
        <w:autoSpaceDN w:val="0"/>
        <w:adjustRightInd w:val="0"/>
        <w:spacing w:before="120"/>
        <w:rPr>
          <w:rFonts w:ascii="Arial" w:eastAsia="Batang" w:hAnsi="Arial" w:cs="Arial"/>
          <w:b/>
          <w:strike/>
          <w:sz w:val="20"/>
          <w:szCs w:val="20"/>
          <w:lang w:eastAsia="ko-KR"/>
        </w:rPr>
      </w:pPr>
    </w:p>
    <w:p w14:paraId="0EEDBA0C" w14:textId="77777777" w:rsidR="00EB4289" w:rsidRPr="00224753" w:rsidRDefault="00EB4289" w:rsidP="00EB4289">
      <w:pPr>
        <w:pStyle w:val="Noga"/>
        <w:tabs>
          <w:tab w:val="clear" w:pos="4536"/>
          <w:tab w:val="clear" w:pos="9072"/>
        </w:tabs>
        <w:rPr>
          <w:rFonts w:ascii="Arial" w:hAnsi="Arial" w:cs="Arial"/>
          <w:b/>
          <w:szCs w:val="20"/>
        </w:rPr>
      </w:pPr>
    </w:p>
    <w:p w14:paraId="51072205" w14:textId="77777777" w:rsidR="00EB4289" w:rsidRPr="00224753" w:rsidRDefault="00EB4289" w:rsidP="00EB4289">
      <w:pPr>
        <w:autoSpaceDE w:val="0"/>
        <w:autoSpaceDN w:val="0"/>
        <w:adjustRightInd w:val="0"/>
        <w:jc w:val="right"/>
        <w:rPr>
          <w:rFonts w:ascii="Arial" w:hAnsi="Arial" w:cs="Arial"/>
          <w:sz w:val="20"/>
          <w:szCs w:val="20"/>
        </w:rPr>
      </w:pPr>
      <w:r w:rsidRPr="00224753">
        <w:rPr>
          <w:rFonts w:ascii="Arial" w:hAnsi="Arial" w:cs="Arial"/>
          <w:sz w:val="20"/>
          <w:szCs w:val="20"/>
        </w:rPr>
        <w:br w:type="page"/>
      </w:r>
    </w:p>
    <w:p w14:paraId="19B0F47B" w14:textId="77777777" w:rsidR="00EB4289" w:rsidRPr="00224753" w:rsidRDefault="00EB4289" w:rsidP="00EB4289">
      <w:pPr>
        <w:pStyle w:val="Naslov2"/>
        <w:rPr>
          <w:rFonts w:eastAsia="Batang"/>
          <w:i w:val="0"/>
          <w:sz w:val="20"/>
          <w:szCs w:val="20"/>
          <w:lang w:eastAsia="ko-KR"/>
        </w:rPr>
      </w:pPr>
      <w:bookmarkStart w:id="49" w:name="_Toc532533806"/>
      <w:bookmarkStart w:id="50" w:name="_Toc57805107"/>
      <w:bookmarkStart w:id="51" w:name="_Toc210977661"/>
      <w:r w:rsidRPr="00224753">
        <w:rPr>
          <w:rFonts w:eastAsia="Batang"/>
          <w:i w:val="0"/>
          <w:sz w:val="20"/>
          <w:szCs w:val="20"/>
          <w:lang w:eastAsia="ko-KR"/>
        </w:rPr>
        <w:lastRenderedPageBreak/>
        <w:t>Obrazec 1</w:t>
      </w:r>
      <w:bookmarkEnd w:id="49"/>
      <w:bookmarkEnd w:id="50"/>
      <w:r w:rsidRPr="00224753">
        <w:rPr>
          <w:rFonts w:eastAsia="Batang"/>
          <w:i w:val="0"/>
          <w:sz w:val="20"/>
          <w:szCs w:val="20"/>
          <w:lang w:eastAsia="ko-KR"/>
        </w:rPr>
        <w:t>0</w:t>
      </w:r>
      <w:bookmarkEnd w:id="51"/>
    </w:p>
    <w:p w14:paraId="349FE448" w14:textId="77777777" w:rsidR="00EB4289" w:rsidRPr="00224753" w:rsidRDefault="00EB4289" w:rsidP="00EB4289">
      <w:pPr>
        <w:rPr>
          <w:rFonts w:ascii="Arial" w:eastAsia="Batang" w:hAnsi="Arial" w:cs="Arial"/>
          <w:sz w:val="20"/>
          <w:szCs w:val="20"/>
          <w:lang w:eastAsia="ko-KR"/>
        </w:rPr>
      </w:pPr>
    </w:p>
    <w:p w14:paraId="75057093" w14:textId="77777777" w:rsidR="00EB4289" w:rsidRPr="00224753" w:rsidRDefault="00EB4289" w:rsidP="00EB4289">
      <w:pPr>
        <w:jc w:val="center"/>
        <w:rPr>
          <w:rFonts w:ascii="Arial" w:hAnsi="Arial" w:cs="Arial"/>
          <w:sz w:val="20"/>
          <w:szCs w:val="20"/>
        </w:rPr>
      </w:pPr>
      <w:r w:rsidRPr="00224753">
        <w:rPr>
          <w:rFonts w:ascii="Arial" w:hAnsi="Arial" w:cs="Arial"/>
          <w:b/>
          <w:sz w:val="20"/>
          <w:szCs w:val="20"/>
        </w:rPr>
        <w:t>REFERENCE PONUDNIKA</w:t>
      </w:r>
    </w:p>
    <w:p w14:paraId="6CBCB01C" w14:textId="77777777" w:rsidR="00EB4289" w:rsidRPr="00224753" w:rsidRDefault="00EB4289" w:rsidP="00EB4289">
      <w:pPr>
        <w:jc w:val="both"/>
        <w:rPr>
          <w:rFonts w:ascii="Arial" w:hAnsi="Arial" w:cs="Arial"/>
          <w:sz w:val="20"/>
          <w:szCs w:val="20"/>
        </w:rPr>
      </w:pPr>
    </w:p>
    <w:p w14:paraId="1DBD13FE" w14:textId="77777777" w:rsidR="00EB4289" w:rsidRPr="00224753" w:rsidRDefault="00EB4289" w:rsidP="00EB4289">
      <w:pPr>
        <w:autoSpaceDE w:val="0"/>
        <w:autoSpaceDN w:val="0"/>
        <w:adjustRightInd w:val="0"/>
        <w:spacing w:after="160" w:line="252" w:lineRule="auto"/>
        <w:jc w:val="both"/>
        <w:rPr>
          <w:rFonts w:ascii="Arial" w:hAnsi="Arial" w:cs="Arial"/>
          <w:noProof/>
          <w:sz w:val="20"/>
          <w:szCs w:val="20"/>
        </w:rPr>
      </w:pPr>
      <w:r w:rsidRPr="00224753">
        <w:rPr>
          <w:rFonts w:ascii="Arial" w:hAnsi="Arial" w:cs="Arial"/>
          <w:noProof/>
          <w:sz w:val="20"/>
          <w:szCs w:val="20"/>
        </w:rPr>
        <w:t>PONUDNIK/GOSPODARSKI SUBJEKT:</w:t>
      </w:r>
    </w:p>
    <w:p w14:paraId="79B4A773" w14:textId="77777777" w:rsidR="00EB4289" w:rsidRPr="00224753" w:rsidRDefault="00EB4289" w:rsidP="00EB4289">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2288DF1D" w14:textId="77777777" w:rsidR="00EB4289" w:rsidRPr="00224753" w:rsidRDefault="00EB4289" w:rsidP="00EB4289">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77E42A95" w14:textId="77777777" w:rsidR="00EB4289" w:rsidRPr="00224753" w:rsidRDefault="00EB4289" w:rsidP="00EB4289">
      <w:pPr>
        <w:jc w:val="both"/>
        <w:rPr>
          <w:rFonts w:ascii="Arial" w:hAnsi="Arial" w:cs="Arial"/>
          <w:sz w:val="20"/>
          <w:szCs w:val="20"/>
        </w:rPr>
      </w:pPr>
    </w:p>
    <w:p w14:paraId="0742882C" w14:textId="77777777" w:rsidR="00EB4289" w:rsidRPr="00224753" w:rsidRDefault="00EB4289" w:rsidP="00EB4289">
      <w:pPr>
        <w:jc w:val="both"/>
        <w:rPr>
          <w:rFonts w:ascii="Arial" w:hAnsi="Arial" w:cs="Arial"/>
          <w:sz w:val="20"/>
          <w:szCs w:val="20"/>
        </w:rPr>
      </w:pPr>
    </w:p>
    <w:p w14:paraId="1E6EC525" w14:textId="77777777" w:rsidR="00EB4289" w:rsidRPr="00224753" w:rsidRDefault="00EB4289" w:rsidP="00EB4289">
      <w:pPr>
        <w:jc w:val="both"/>
        <w:rPr>
          <w:rFonts w:ascii="Arial" w:hAnsi="Arial" w:cs="Arial"/>
          <w:sz w:val="20"/>
          <w:szCs w:val="20"/>
        </w:rPr>
      </w:pPr>
      <w:r w:rsidRPr="00224753">
        <w:rPr>
          <w:rFonts w:ascii="Arial" w:hAnsi="Arial" w:cs="Arial"/>
          <w:sz w:val="20"/>
          <w:szCs w:val="20"/>
        </w:rPr>
        <w:t xml:space="preserve">Ponudnik mora za vsak sklop za katerega oddaja ponudbo navesti podatke iz katerih bo razvidno, da je v zadnjih treh (3) letih pred dnevom objave tega javnega razpisa ustrezno izvedel dobavo primerljivih (enakih ali podobnih) oz. enakovrednih rezervnih delov, ki so predmet ponujenega posameznega sklopa tega javnega naročila, </w:t>
      </w:r>
      <w:r w:rsidRPr="00224753">
        <w:rPr>
          <w:rFonts w:ascii="Arial" w:hAnsi="Arial" w:cs="Arial"/>
          <w:b/>
          <w:bCs/>
          <w:sz w:val="20"/>
          <w:szCs w:val="20"/>
        </w:rPr>
        <w:t>vsaj enemu podjetju registriranem v EU ali Švici.</w:t>
      </w:r>
    </w:p>
    <w:p w14:paraId="1A8DE905" w14:textId="77777777" w:rsidR="00EB4289" w:rsidRPr="00224753" w:rsidRDefault="00EB4289" w:rsidP="00EB428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z w:val="20"/>
          <w:szCs w:val="20"/>
        </w:rPr>
      </w:pPr>
    </w:p>
    <w:p w14:paraId="513130B8" w14:textId="77777777" w:rsidR="00EB4289" w:rsidRPr="00224753" w:rsidRDefault="00EB4289" w:rsidP="00EB428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noProof/>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10"/>
        <w:gridCol w:w="2551"/>
        <w:gridCol w:w="3402"/>
      </w:tblGrid>
      <w:tr w:rsidR="00EB4289" w:rsidRPr="00224753" w14:paraId="1CBF09ED" w14:textId="77777777" w:rsidTr="00051618">
        <w:trPr>
          <w:jc w:val="center"/>
        </w:trPr>
        <w:tc>
          <w:tcPr>
            <w:tcW w:w="846" w:type="dxa"/>
            <w:vAlign w:val="center"/>
          </w:tcPr>
          <w:p w14:paraId="6726DCC1" w14:textId="77777777" w:rsidR="00EB4289" w:rsidRPr="00224753" w:rsidRDefault="00EB4289" w:rsidP="00051618">
            <w:pPr>
              <w:spacing w:before="120"/>
              <w:jc w:val="center"/>
              <w:rPr>
                <w:rFonts w:ascii="Arial" w:hAnsi="Arial" w:cs="Arial"/>
                <w:b/>
                <w:noProof/>
                <w:sz w:val="20"/>
                <w:szCs w:val="20"/>
              </w:rPr>
            </w:pPr>
            <w:r w:rsidRPr="00224753">
              <w:rPr>
                <w:rFonts w:ascii="Arial" w:hAnsi="Arial" w:cs="Arial"/>
                <w:b/>
                <w:noProof/>
                <w:sz w:val="20"/>
                <w:szCs w:val="20"/>
              </w:rPr>
              <w:t>Sklop</w:t>
            </w:r>
          </w:p>
        </w:tc>
        <w:tc>
          <w:tcPr>
            <w:tcW w:w="2410" w:type="dxa"/>
            <w:vAlign w:val="center"/>
          </w:tcPr>
          <w:p w14:paraId="58EFD71E" w14:textId="77777777" w:rsidR="00EB4289" w:rsidRPr="00224753" w:rsidRDefault="00EB4289" w:rsidP="00051618">
            <w:pPr>
              <w:spacing w:before="120"/>
              <w:jc w:val="center"/>
              <w:rPr>
                <w:rFonts w:ascii="Arial" w:hAnsi="Arial" w:cs="Arial"/>
                <w:b/>
                <w:noProof/>
                <w:sz w:val="20"/>
                <w:szCs w:val="20"/>
              </w:rPr>
            </w:pPr>
            <w:r w:rsidRPr="00224753">
              <w:rPr>
                <w:rFonts w:ascii="Arial" w:hAnsi="Arial" w:cs="Arial"/>
                <w:b/>
                <w:noProof/>
                <w:sz w:val="20"/>
                <w:szCs w:val="20"/>
              </w:rPr>
              <w:t>Dobava/Pogodba</w:t>
            </w:r>
          </w:p>
        </w:tc>
        <w:tc>
          <w:tcPr>
            <w:tcW w:w="2551" w:type="dxa"/>
            <w:vAlign w:val="center"/>
          </w:tcPr>
          <w:p w14:paraId="041C6F2C" w14:textId="77777777" w:rsidR="00EB4289" w:rsidRPr="00224753" w:rsidRDefault="00EB4289" w:rsidP="00051618">
            <w:pPr>
              <w:spacing w:before="120"/>
              <w:jc w:val="center"/>
              <w:rPr>
                <w:rFonts w:ascii="Arial" w:hAnsi="Arial" w:cs="Arial"/>
                <w:b/>
                <w:noProof/>
                <w:sz w:val="20"/>
                <w:szCs w:val="20"/>
              </w:rPr>
            </w:pPr>
            <w:r w:rsidRPr="00224753">
              <w:rPr>
                <w:rFonts w:ascii="Arial" w:hAnsi="Arial" w:cs="Arial"/>
                <w:b/>
                <w:noProof/>
                <w:sz w:val="20"/>
                <w:szCs w:val="20"/>
              </w:rPr>
              <w:t>Datum zaključka izvedbe</w:t>
            </w:r>
          </w:p>
        </w:tc>
        <w:tc>
          <w:tcPr>
            <w:tcW w:w="3402" w:type="dxa"/>
            <w:vAlign w:val="center"/>
          </w:tcPr>
          <w:p w14:paraId="51E19338" w14:textId="77777777" w:rsidR="00EB4289" w:rsidRPr="00224753" w:rsidRDefault="00EB4289" w:rsidP="00051618">
            <w:pPr>
              <w:spacing w:before="120"/>
              <w:jc w:val="center"/>
              <w:rPr>
                <w:rFonts w:ascii="Arial" w:hAnsi="Arial" w:cs="Arial"/>
                <w:b/>
                <w:noProof/>
                <w:sz w:val="20"/>
                <w:szCs w:val="20"/>
              </w:rPr>
            </w:pPr>
            <w:r w:rsidRPr="00224753">
              <w:rPr>
                <w:rFonts w:ascii="Arial" w:hAnsi="Arial" w:cs="Arial"/>
                <w:b/>
                <w:noProof/>
                <w:sz w:val="20"/>
                <w:szCs w:val="20"/>
              </w:rPr>
              <w:t>Naročnik</w:t>
            </w:r>
          </w:p>
          <w:p w14:paraId="55D9B9F0" w14:textId="77777777" w:rsidR="00EB4289" w:rsidRPr="00224753" w:rsidRDefault="00EB4289" w:rsidP="00051618">
            <w:pPr>
              <w:spacing w:before="120"/>
              <w:jc w:val="center"/>
              <w:rPr>
                <w:rFonts w:ascii="Arial" w:hAnsi="Arial" w:cs="Arial"/>
                <w:b/>
                <w:noProof/>
                <w:sz w:val="20"/>
                <w:szCs w:val="20"/>
              </w:rPr>
            </w:pPr>
            <w:r w:rsidRPr="00224753">
              <w:rPr>
                <w:rFonts w:ascii="Arial" w:hAnsi="Arial" w:cs="Arial"/>
                <w:b/>
                <w:noProof/>
                <w:sz w:val="20"/>
                <w:szCs w:val="20"/>
              </w:rPr>
              <w:t>(naziv in naslov)</w:t>
            </w:r>
          </w:p>
        </w:tc>
      </w:tr>
      <w:tr w:rsidR="00EB4289" w:rsidRPr="00224753" w14:paraId="5729449E" w14:textId="77777777" w:rsidTr="00051618">
        <w:trPr>
          <w:jc w:val="center"/>
        </w:trPr>
        <w:tc>
          <w:tcPr>
            <w:tcW w:w="846" w:type="dxa"/>
          </w:tcPr>
          <w:p w14:paraId="67EC857D" w14:textId="77777777" w:rsidR="00EB4289" w:rsidRPr="00224753" w:rsidRDefault="00EB4289" w:rsidP="00051618">
            <w:pPr>
              <w:spacing w:before="120"/>
              <w:jc w:val="both"/>
              <w:rPr>
                <w:rFonts w:ascii="Arial" w:hAnsi="Arial" w:cs="Arial"/>
                <w:noProof/>
                <w:sz w:val="20"/>
                <w:szCs w:val="20"/>
              </w:rPr>
            </w:pPr>
          </w:p>
        </w:tc>
        <w:tc>
          <w:tcPr>
            <w:tcW w:w="2410" w:type="dxa"/>
          </w:tcPr>
          <w:p w14:paraId="77C9F5AE" w14:textId="77777777" w:rsidR="00EB4289" w:rsidRPr="00224753" w:rsidRDefault="00EB4289" w:rsidP="00051618">
            <w:pPr>
              <w:spacing w:before="120"/>
              <w:jc w:val="both"/>
              <w:rPr>
                <w:rFonts w:ascii="Arial" w:hAnsi="Arial" w:cs="Arial"/>
                <w:noProof/>
                <w:sz w:val="20"/>
                <w:szCs w:val="20"/>
              </w:rPr>
            </w:pPr>
          </w:p>
        </w:tc>
        <w:tc>
          <w:tcPr>
            <w:tcW w:w="2551" w:type="dxa"/>
          </w:tcPr>
          <w:p w14:paraId="19E31C49" w14:textId="77777777" w:rsidR="00EB4289" w:rsidRPr="00224753" w:rsidRDefault="00EB4289" w:rsidP="00051618">
            <w:pPr>
              <w:spacing w:before="120"/>
              <w:jc w:val="both"/>
              <w:rPr>
                <w:rFonts w:ascii="Arial" w:hAnsi="Arial" w:cs="Arial"/>
                <w:noProof/>
                <w:sz w:val="20"/>
                <w:szCs w:val="20"/>
              </w:rPr>
            </w:pPr>
          </w:p>
        </w:tc>
        <w:tc>
          <w:tcPr>
            <w:tcW w:w="3402" w:type="dxa"/>
          </w:tcPr>
          <w:p w14:paraId="38C0CA9A" w14:textId="77777777" w:rsidR="00EB4289" w:rsidRPr="00224753" w:rsidRDefault="00EB4289" w:rsidP="00051618">
            <w:pPr>
              <w:spacing w:before="120"/>
              <w:jc w:val="both"/>
              <w:rPr>
                <w:rFonts w:ascii="Arial" w:hAnsi="Arial" w:cs="Arial"/>
                <w:noProof/>
                <w:sz w:val="20"/>
                <w:szCs w:val="20"/>
              </w:rPr>
            </w:pPr>
          </w:p>
        </w:tc>
      </w:tr>
      <w:tr w:rsidR="00EB4289" w:rsidRPr="00224753" w14:paraId="054B7D08" w14:textId="77777777" w:rsidTr="00051618">
        <w:trPr>
          <w:jc w:val="center"/>
        </w:trPr>
        <w:tc>
          <w:tcPr>
            <w:tcW w:w="846" w:type="dxa"/>
          </w:tcPr>
          <w:p w14:paraId="653A56F5" w14:textId="77777777" w:rsidR="00EB4289" w:rsidRPr="00224753" w:rsidRDefault="00EB4289" w:rsidP="00051618">
            <w:pPr>
              <w:spacing w:before="120"/>
              <w:jc w:val="both"/>
              <w:rPr>
                <w:rFonts w:ascii="Arial" w:hAnsi="Arial" w:cs="Arial"/>
                <w:noProof/>
                <w:sz w:val="20"/>
                <w:szCs w:val="20"/>
              </w:rPr>
            </w:pPr>
          </w:p>
        </w:tc>
        <w:tc>
          <w:tcPr>
            <w:tcW w:w="2410" w:type="dxa"/>
          </w:tcPr>
          <w:p w14:paraId="0A26F4FC" w14:textId="77777777" w:rsidR="00EB4289" w:rsidRPr="00224753" w:rsidRDefault="00EB4289" w:rsidP="00051618">
            <w:pPr>
              <w:spacing w:before="120"/>
              <w:jc w:val="both"/>
              <w:rPr>
                <w:rFonts w:ascii="Arial" w:hAnsi="Arial" w:cs="Arial"/>
                <w:noProof/>
                <w:sz w:val="20"/>
                <w:szCs w:val="20"/>
              </w:rPr>
            </w:pPr>
          </w:p>
        </w:tc>
        <w:tc>
          <w:tcPr>
            <w:tcW w:w="2551" w:type="dxa"/>
          </w:tcPr>
          <w:p w14:paraId="13912451" w14:textId="77777777" w:rsidR="00EB4289" w:rsidRPr="00224753" w:rsidRDefault="00EB4289" w:rsidP="00051618">
            <w:pPr>
              <w:spacing w:before="120"/>
              <w:jc w:val="both"/>
              <w:rPr>
                <w:rFonts w:ascii="Arial" w:hAnsi="Arial" w:cs="Arial"/>
                <w:noProof/>
                <w:sz w:val="20"/>
                <w:szCs w:val="20"/>
              </w:rPr>
            </w:pPr>
          </w:p>
        </w:tc>
        <w:tc>
          <w:tcPr>
            <w:tcW w:w="3402" w:type="dxa"/>
          </w:tcPr>
          <w:p w14:paraId="422AF6D1" w14:textId="77777777" w:rsidR="00EB4289" w:rsidRPr="00224753" w:rsidRDefault="00EB4289" w:rsidP="00051618">
            <w:pPr>
              <w:spacing w:before="120"/>
              <w:jc w:val="both"/>
              <w:rPr>
                <w:rFonts w:ascii="Arial" w:hAnsi="Arial" w:cs="Arial"/>
                <w:noProof/>
                <w:sz w:val="20"/>
                <w:szCs w:val="20"/>
              </w:rPr>
            </w:pPr>
          </w:p>
        </w:tc>
      </w:tr>
      <w:tr w:rsidR="00EB4289" w:rsidRPr="00224753" w14:paraId="10C6015E" w14:textId="77777777" w:rsidTr="00051618">
        <w:trPr>
          <w:jc w:val="center"/>
        </w:trPr>
        <w:tc>
          <w:tcPr>
            <w:tcW w:w="846" w:type="dxa"/>
          </w:tcPr>
          <w:p w14:paraId="3C084BDC" w14:textId="77777777" w:rsidR="00EB4289" w:rsidRPr="00224753" w:rsidRDefault="00EB4289" w:rsidP="00051618">
            <w:pPr>
              <w:spacing w:before="120"/>
              <w:jc w:val="both"/>
              <w:rPr>
                <w:rFonts w:ascii="Arial" w:hAnsi="Arial" w:cs="Arial"/>
                <w:noProof/>
                <w:sz w:val="20"/>
                <w:szCs w:val="20"/>
              </w:rPr>
            </w:pPr>
          </w:p>
        </w:tc>
        <w:tc>
          <w:tcPr>
            <w:tcW w:w="2410" w:type="dxa"/>
          </w:tcPr>
          <w:p w14:paraId="25531A5B" w14:textId="77777777" w:rsidR="00EB4289" w:rsidRPr="00224753" w:rsidRDefault="00EB4289" w:rsidP="00051618">
            <w:pPr>
              <w:spacing w:before="120"/>
              <w:jc w:val="both"/>
              <w:rPr>
                <w:rFonts w:ascii="Arial" w:hAnsi="Arial" w:cs="Arial"/>
                <w:noProof/>
                <w:sz w:val="20"/>
                <w:szCs w:val="20"/>
              </w:rPr>
            </w:pPr>
          </w:p>
        </w:tc>
        <w:tc>
          <w:tcPr>
            <w:tcW w:w="2551" w:type="dxa"/>
          </w:tcPr>
          <w:p w14:paraId="0026C9F6" w14:textId="77777777" w:rsidR="00EB4289" w:rsidRPr="00224753" w:rsidRDefault="00EB4289" w:rsidP="00051618">
            <w:pPr>
              <w:spacing w:before="120"/>
              <w:jc w:val="both"/>
              <w:rPr>
                <w:rFonts w:ascii="Arial" w:hAnsi="Arial" w:cs="Arial"/>
                <w:noProof/>
                <w:sz w:val="20"/>
                <w:szCs w:val="20"/>
              </w:rPr>
            </w:pPr>
          </w:p>
        </w:tc>
        <w:tc>
          <w:tcPr>
            <w:tcW w:w="3402" w:type="dxa"/>
          </w:tcPr>
          <w:p w14:paraId="6B1E9EFB" w14:textId="77777777" w:rsidR="00EB4289" w:rsidRPr="00224753" w:rsidRDefault="00EB4289" w:rsidP="00051618">
            <w:pPr>
              <w:spacing w:before="120"/>
              <w:jc w:val="both"/>
              <w:rPr>
                <w:rFonts w:ascii="Arial" w:hAnsi="Arial" w:cs="Arial"/>
                <w:noProof/>
                <w:sz w:val="20"/>
                <w:szCs w:val="20"/>
              </w:rPr>
            </w:pPr>
          </w:p>
        </w:tc>
      </w:tr>
      <w:tr w:rsidR="00EB4289" w:rsidRPr="00224753" w14:paraId="154C4408" w14:textId="77777777" w:rsidTr="00051618">
        <w:trPr>
          <w:jc w:val="center"/>
        </w:trPr>
        <w:tc>
          <w:tcPr>
            <w:tcW w:w="846" w:type="dxa"/>
          </w:tcPr>
          <w:p w14:paraId="172F3084" w14:textId="77777777" w:rsidR="00EB4289" w:rsidRPr="00224753" w:rsidRDefault="00EB4289" w:rsidP="00051618">
            <w:pPr>
              <w:spacing w:before="120"/>
              <w:jc w:val="both"/>
              <w:rPr>
                <w:rFonts w:ascii="Arial" w:hAnsi="Arial" w:cs="Arial"/>
                <w:noProof/>
                <w:sz w:val="20"/>
                <w:szCs w:val="20"/>
              </w:rPr>
            </w:pPr>
          </w:p>
        </w:tc>
        <w:tc>
          <w:tcPr>
            <w:tcW w:w="2410" w:type="dxa"/>
          </w:tcPr>
          <w:p w14:paraId="086508BB" w14:textId="77777777" w:rsidR="00EB4289" w:rsidRPr="00224753" w:rsidRDefault="00EB4289" w:rsidP="00051618">
            <w:pPr>
              <w:spacing w:before="120"/>
              <w:jc w:val="both"/>
              <w:rPr>
                <w:rFonts w:ascii="Arial" w:hAnsi="Arial" w:cs="Arial"/>
                <w:noProof/>
                <w:sz w:val="20"/>
                <w:szCs w:val="20"/>
              </w:rPr>
            </w:pPr>
          </w:p>
        </w:tc>
        <w:tc>
          <w:tcPr>
            <w:tcW w:w="2551" w:type="dxa"/>
          </w:tcPr>
          <w:p w14:paraId="270C9A11" w14:textId="77777777" w:rsidR="00EB4289" w:rsidRPr="00224753" w:rsidRDefault="00EB4289" w:rsidP="00051618">
            <w:pPr>
              <w:spacing w:before="120"/>
              <w:jc w:val="both"/>
              <w:rPr>
                <w:rFonts w:ascii="Arial" w:hAnsi="Arial" w:cs="Arial"/>
                <w:noProof/>
                <w:sz w:val="20"/>
                <w:szCs w:val="20"/>
              </w:rPr>
            </w:pPr>
          </w:p>
        </w:tc>
        <w:tc>
          <w:tcPr>
            <w:tcW w:w="3402" w:type="dxa"/>
          </w:tcPr>
          <w:p w14:paraId="297F577E" w14:textId="77777777" w:rsidR="00EB4289" w:rsidRPr="00224753" w:rsidRDefault="00EB4289" w:rsidP="00051618">
            <w:pPr>
              <w:spacing w:before="120"/>
              <w:jc w:val="both"/>
              <w:rPr>
                <w:rFonts w:ascii="Arial" w:hAnsi="Arial" w:cs="Arial"/>
                <w:noProof/>
                <w:sz w:val="20"/>
                <w:szCs w:val="20"/>
              </w:rPr>
            </w:pPr>
          </w:p>
        </w:tc>
      </w:tr>
    </w:tbl>
    <w:p w14:paraId="29DAB6C8" w14:textId="77777777" w:rsidR="00EB4289" w:rsidRPr="00224753" w:rsidRDefault="00EB4289" w:rsidP="00EB4289">
      <w:pPr>
        <w:spacing w:before="120"/>
        <w:rPr>
          <w:rFonts w:ascii="Arial" w:hAnsi="Arial" w:cs="Arial"/>
          <w:noProof/>
          <w:sz w:val="20"/>
          <w:szCs w:val="20"/>
        </w:rPr>
      </w:pPr>
    </w:p>
    <w:p w14:paraId="46A2E242" w14:textId="77777777" w:rsidR="00EB4289" w:rsidRPr="00224753" w:rsidRDefault="00EB4289" w:rsidP="00EB4289">
      <w:pPr>
        <w:jc w:val="both"/>
        <w:rPr>
          <w:rFonts w:ascii="Arial" w:hAnsi="Arial" w:cs="Arial"/>
          <w:noProof/>
          <w:sz w:val="20"/>
          <w:szCs w:val="20"/>
          <w:u w:val="single"/>
        </w:rPr>
      </w:pPr>
      <w:r w:rsidRPr="00224753">
        <w:rPr>
          <w:rFonts w:ascii="Arial" w:hAnsi="Arial" w:cs="Arial"/>
          <w:noProof/>
          <w:sz w:val="20"/>
          <w:szCs w:val="20"/>
          <w:u w:val="single"/>
        </w:rPr>
        <w:t xml:space="preserve">K temu obrazcu, se kot dokaz priloži pisno potrdilo vsaj enega podjetja, kateremu je ponudnik v zadnjih treh letih pred objavo tega javnega naročila, ustrezno izvedel storitev </w:t>
      </w:r>
      <w:r w:rsidRPr="009819E8">
        <w:rPr>
          <w:rFonts w:ascii="Arial" w:hAnsi="Arial" w:cs="Arial"/>
          <w:noProof/>
          <w:color w:val="EE0000"/>
          <w:sz w:val="20"/>
          <w:szCs w:val="20"/>
          <w:u w:val="single"/>
        </w:rPr>
        <w:t>dobave</w:t>
      </w:r>
      <w:r w:rsidRPr="00224753">
        <w:rPr>
          <w:rFonts w:ascii="Arial" w:hAnsi="Arial" w:cs="Arial"/>
          <w:noProof/>
          <w:sz w:val="20"/>
          <w:szCs w:val="20"/>
          <w:u w:val="single"/>
        </w:rPr>
        <w:t xml:space="preserve"> primerljivih (enakih ali podobnih) oz. enakovrednih  rezervnih delov, ki so predmet tega javnega naročila (glede na sklop za katerega ponudnik oddaja ponudbo).</w:t>
      </w:r>
    </w:p>
    <w:p w14:paraId="71CEE261" w14:textId="77777777" w:rsidR="00EB4289" w:rsidRPr="00224753" w:rsidRDefault="00EB4289" w:rsidP="00EB4289">
      <w:pPr>
        <w:jc w:val="both"/>
        <w:rPr>
          <w:rFonts w:ascii="Arial" w:hAnsi="Arial" w:cs="Arial"/>
          <w:noProof/>
          <w:sz w:val="20"/>
          <w:szCs w:val="20"/>
        </w:rPr>
      </w:pP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p>
    <w:p w14:paraId="28CF8C5D" w14:textId="77777777" w:rsidR="00EB4289" w:rsidRPr="00224753" w:rsidRDefault="00EB4289" w:rsidP="00EB4289">
      <w:pPr>
        <w:spacing w:after="160" w:line="252" w:lineRule="auto"/>
        <w:jc w:val="both"/>
        <w:rPr>
          <w:rFonts w:ascii="Arial" w:hAnsi="Arial" w:cs="Arial"/>
          <w:b/>
          <w:noProof/>
          <w:sz w:val="20"/>
          <w:szCs w:val="20"/>
        </w:rPr>
      </w:pPr>
      <w:bookmarkStart w:id="52" w:name="_Hlk67989569"/>
      <w:r w:rsidRPr="00224753">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2"/>
    </w:p>
    <w:p w14:paraId="3D489FA1" w14:textId="77777777" w:rsidR="00EB4289" w:rsidRPr="00224753" w:rsidRDefault="00EB4289" w:rsidP="00EB4289">
      <w:pPr>
        <w:spacing w:line="252" w:lineRule="auto"/>
        <w:jc w:val="both"/>
        <w:rPr>
          <w:rFonts w:ascii="Arial" w:hAnsi="Arial" w:cs="Arial"/>
          <w:sz w:val="20"/>
          <w:szCs w:val="20"/>
        </w:rPr>
      </w:pPr>
    </w:p>
    <w:p w14:paraId="2620C725" w14:textId="77777777" w:rsidR="00EB4289" w:rsidRPr="00224753" w:rsidRDefault="00EB4289" w:rsidP="00EB4289">
      <w:pPr>
        <w:spacing w:line="252" w:lineRule="auto"/>
        <w:jc w:val="both"/>
        <w:rPr>
          <w:rFonts w:ascii="Arial" w:hAnsi="Arial" w:cs="Arial"/>
          <w:sz w:val="20"/>
          <w:szCs w:val="20"/>
        </w:rPr>
      </w:pPr>
    </w:p>
    <w:p w14:paraId="5284A03F" w14:textId="77777777" w:rsidR="00EB4289" w:rsidRPr="00224753" w:rsidRDefault="00EB4289" w:rsidP="00EB4289">
      <w:pPr>
        <w:spacing w:line="252" w:lineRule="auto"/>
        <w:jc w:val="both"/>
        <w:rPr>
          <w:rFonts w:ascii="Arial" w:hAnsi="Arial" w:cs="Arial"/>
          <w:sz w:val="20"/>
          <w:szCs w:val="20"/>
        </w:rPr>
      </w:pPr>
    </w:p>
    <w:p w14:paraId="45046781" w14:textId="77777777" w:rsidR="00EB4289" w:rsidRPr="00224753" w:rsidRDefault="00EB4289" w:rsidP="00EB4289">
      <w:pPr>
        <w:spacing w:line="252" w:lineRule="auto"/>
        <w:jc w:val="both"/>
        <w:rPr>
          <w:rFonts w:ascii="Arial" w:hAnsi="Arial" w:cs="Arial"/>
          <w:sz w:val="20"/>
          <w:szCs w:val="20"/>
        </w:rPr>
      </w:pPr>
    </w:p>
    <w:p w14:paraId="550398CD" w14:textId="77777777" w:rsidR="00EB4289" w:rsidRPr="00224753" w:rsidRDefault="00EB4289" w:rsidP="00EB4289">
      <w:pPr>
        <w:spacing w:line="252" w:lineRule="auto"/>
        <w:jc w:val="both"/>
        <w:rPr>
          <w:rFonts w:ascii="Arial" w:hAnsi="Arial" w:cs="Arial"/>
          <w:sz w:val="20"/>
          <w:szCs w:val="20"/>
        </w:rPr>
      </w:pPr>
      <w:r w:rsidRPr="00224753">
        <w:rPr>
          <w:rFonts w:ascii="Arial" w:hAnsi="Arial" w:cs="Arial"/>
          <w:sz w:val="20"/>
          <w:szCs w:val="20"/>
        </w:rPr>
        <w:t xml:space="preserve">Pooblaščen za podpis v imenu ponudnika:                   </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_______________________</w:t>
      </w:r>
    </w:p>
    <w:p w14:paraId="0609E19E" w14:textId="77777777" w:rsidR="00EB4289" w:rsidRPr="00224753" w:rsidRDefault="00EB4289" w:rsidP="00EB4289">
      <w:pPr>
        <w:spacing w:line="252" w:lineRule="auto"/>
        <w:ind w:firstLine="360"/>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w:t>
      </w:r>
      <w:r w:rsidRPr="00224753">
        <w:rPr>
          <w:rFonts w:ascii="Arial" w:hAnsi="Arial" w:cs="Arial"/>
          <w:sz w:val="20"/>
          <w:szCs w:val="20"/>
        </w:rPr>
        <w:tab/>
      </w:r>
      <w:r w:rsidRPr="00224753">
        <w:rPr>
          <w:rFonts w:ascii="Arial" w:hAnsi="Arial" w:cs="Arial"/>
          <w:sz w:val="20"/>
          <w:szCs w:val="20"/>
        </w:rPr>
        <w:tab/>
        <w:t xml:space="preserve">      (ime in priimek)</w:t>
      </w:r>
    </w:p>
    <w:p w14:paraId="44212884"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471C19AF"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1C121E3A" w14:textId="77777777" w:rsidR="00EB4289" w:rsidRPr="00224753" w:rsidRDefault="00EB4289" w:rsidP="00EB4289">
      <w:pPr>
        <w:autoSpaceDE w:val="0"/>
        <w:autoSpaceDN w:val="0"/>
        <w:adjustRightInd w:val="0"/>
        <w:spacing w:before="120"/>
        <w:rPr>
          <w:rFonts w:ascii="Arial" w:hAnsi="Arial" w:cs="Arial"/>
          <w:b/>
          <w:sz w:val="20"/>
          <w:szCs w:val="20"/>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7E1E4DC4" w14:textId="77777777" w:rsidR="00EB4289" w:rsidRPr="00224753" w:rsidRDefault="00EB4289" w:rsidP="00EB4289">
      <w:pPr>
        <w:rPr>
          <w:rFonts w:ascii="Arial" w:eastAsia="Batang" w:hAnsi="Arial" w:cs="Arial"/>
          <w:sz w:val="20"/>
          <w:szCs w:val="20"/>
          <w:lang w:eastAsia="ko-KR"/>
        </w:rPr>
      </w:pPr>
    </w:p>
    <w:p w14:paraId="6B9A48F8" w14:textId="77777777" w:rsidR="00EB4289" w:rsidRPr="00224753" w:rsidRDefault="00EB4289" w:rsidP="00EB4289">
      <w:pPr>
        <w:spacing w:before="120" w:after="120"/>
        <w:rPr>
          <w:rFonts w:ascii="Arial" w:eastAsia="Batang" w:hAnsi="Arial" w:cs="Arial"/>
          <w:b/>
          <w:sz w:val="20"/>
          <w:szCs w:val="20"/>
          <w:lang w:eastAsia="ko-KR"/>
        </w:rPr>
        <w:sectPr w:rsidR="00EB4289" w:rsidRPr="00224753" w:rsidSect="00EB4289">
          <w:headerReference w:type="default" r:id="rId12"/>
          <w:footerReference w:type="even" r:id="rId13"/>
          <w:footerReference w:type="default" r:id="rId14"/>
          <w:headerReference w:type="first" r:id="rId15"/>
          <w:footerReference w:type="first" r:id="rId16"/>
          <w:pgSz w:w="12240" w:h="15840"/>
          <w:pgMar w:top="1418" w:right="737" w:bottom="1134" w:left="1021" w:header="709" w:footer="312" w:gutter="0"/>
          <w:cols w:space="708"/>
          <w:docGrid w:linePitch="326"/>
        </w:sectPr>
      </w:pPr>
    </w:p>
    <w:p w14:paraId="18EE3A2C" w14:textId="77777777" w:rsidR="00EB4289" w:rsidRPr="00224753" w:rsidRDefault="00EB4289" w:rsidP="00EB4289">
      <w:pPr>
        <w:spacing w:before="120" w:after="120"/>
        <w:rPr>
          <w:rFonts w:ascii="Arial" w:eastAsia="Batang" w:hAnsi="Arial" w:cs="Arial"/>
          <w:b/>
          <w:sz w:val="20"/>
          <w:szCs w:val="20"/>
          <w:lang w:eastAsia="ko-KR"/>
        </w:rPr>
      </w:pPr>
      <w:r w:rsidRPr="00224753">
        <w:rPr>
          <w:rFonts w:ascii="Arial" w:eastAsia="Batang" w:hAnsi="Arial" w:cs="Arial"/>
          <w:b/>
          <w:sz w:val="20"/>
          <w:szCs w:val="20"/>
          <w:lang w:eastAsia="ko-KR"/>
        </w:rPr>
        <w:lastRenderedPageBreak/>
        <w:t>Obrazec 11</w:t>
      </w:r>
    </w:p>
    <w:p w14:paraId="063A6901" w14:textId="77777777" w:rsidR="00EB4289" w:rsidRPr="00224753" w:rsidRDefault="00EB4289" w:rsidP="00EB4289">
      <w:pPr>
        <w:spacing w:before="120" w:after="120"/>
        <w:jc w:val="center"/>
        <w:rPr>
          <w:rFonts w:ascii="Arial" w:eastAsia="Batang" w:hAnsi="Arial" w:cs="Arial"/>
          <w:b/>
          <w:sz w:val="20"/>
          <w:szCs w:val="20"/>
          <w:lang w:eastAsia="ko-KR"/>
        </w:rPr>
      </w:pPr>
    </w:p>
    <w:p w14:paraId="09DAF5A0" w14:textId="77777777" w:rsidR="00EB4289" w:rsidRPr="00224753" w:rsidRDefault="00EB4289" w:rsidP="00EB4289">
      <w:pPr>
        <w:spacing w:before="120" w:after="120"/>
        <w:jc w:val="center"/>
        <w:rPr>
          <w:rFonts w:ascii="Arial" w:eastAsia="Batang" w:hAnsi="Arial" w:cs="Arial"/>
          <w:b/>
          <w:sz w:val="20"/>
          <w:szCs w:val="20"/>
          <w:lang w:eastAsia="ko-KR"/>
        </w:rPr>
      </w:pPr>
      <w:r w:rsidRPr="00224753">
        <w:rPr>
          <w:rFonts w:ascii="Arial" w:eastAsia="Batang" w:hAnsi="Arial" w:cs="Arial"/>
          <w:b/>
          <w:sz w:val="20"/>
          <w:szCs w:val="20"/>
          <w:lang w:eastAsia="ko-KR"/>
        </w:rPr>
        <w:t>TEHNIČNE ZAHTEVE</w:t>
      </w:r>
    </w:p>
    <w:p w14:paraId="300DBFB0" w14:textId="77777777" w:rsidR="00EB4289" w:rsidRPr="00224753" w:rsidRDefault="00EB4289" w:rsidP="00EB4289">
      <w:pPr>
        <w:autoSpaceDE w:val="0"/>
        <w:autoSpaceDN w:val="0"/>
        <w:adjustRightInd w:val="0"/>
        <w:spacing w:before="120"/>
        <w:rPr>
          <w:rFonts w:ascii="Arial" w:eastAsia="Batang" w:hAnsi="Arial" w:cs="Arial"/>
          <w:b/>
          <w:sz w:val="20"/>
          <w:szCs w:val="20"/>
          <w:lang w:eastAsia="ko-KR"/>
        </w:rPr>
      </w:pPr>
    </w:p>
    <w:p w14:paraId="1A7F7E22" w14:textId="77777777" w:rsidR="00EB4289" w:rsidRPr="00224753" w:rsidRDefault="00EB4289" w:rsidP="00EB4289">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bCs/>
          <w:sz w:val="20"/>
          <w:szCs w:val="20"/>
          <w:lang w:eastAsia="ko-KR"/>
        </w:rPr>
        <w:t>Ponudnik se zavezuje dobaviti nove, neuporabljene originalne rezervne dele v originalni embalaži z oznakami proizvajalca, serijskimi številkami in datumom proizvodnje in v skladu s kataloškimi številkami oz. proizvajalci.</w:t>
      </w:r>
    </w:p>
    <w:p w14:paraId="2816A4DC" w14:textId="77777777" w:rsidR="00EB4289" w:rsidRPr="00224753" w:rsidRDefault="00EB4289" w:rsidP="00EB4289">
      <w:pPr>
        <w:autoSpaceDE w:val="0"/>
        <w:autoSpaceDN w:val="0"/>
        <w:adjustRightInd w:val="0"/>
        <w:spacing w:before="120"/>
        <w:rPr>
          <w:rFonts w:ascii="Arial" w:eastAsia="Batang" w:hAnsi="Arial" w:cs="Arial"/>
          <w:sz w:val="20"/>
          <w:szCs w:val="20"/>
          <w:lang w:eastAsia="ko-KR"/>
        </w:rPr>
      </w:pPr>
    </w:p>
    <w:p w14:paraId="07BF62D8" w14:textId="77777777" w:rsidR="00EB4289" w:rsidRPr="00224753" w:rsidRDefault="00EB4289" w:rsidP="00EB4289">
      <w:pPr>
        <w:jc w:val="both"/>
        <w:rPr>
          <w:rFonts w:ascii="Arial" w:hAnsi="Arial" w:cs="Arial"/>
          <w:b/>
          <w:bCs/>
          <w:noProof/>
          <w:sz w:val="20"/>
          <w:szCs w:val="20"/>
        </w:rPr>
      </w:pPr>
      <w:r w:rsidRPr="00224753">
        <w:rPr>
          <w:rFonts w:ascii="Arial" w:hAnsi="Arial" w:cs="Arial"/>
          <w:b/>
          <w:bCs/>
          <w:noProof/>
          <w:sz w:val="20"/>
          <w:szCs w:val="20"/>
        </w:rPr>
        <w:t>GARANCIJA:</w:t>
      </w:r>
    </w:p>
    <w:p w14:paraId="543FA08E" w14:textId="77777777" w:rsidR="00EB4289" w:rsidRDefault="00EB4289" w:rsidP="00EB4289">
      <w:pPr>
        <w:jc w:val="both"/>
        <w:rPr>
          <w:rFonts w:ascii="Arial" w:hAnsi="Arial" w:cs="Arial"/>
          <w:noProof/>
          <w:sz w:val="20"/>
          <w:szCs w:val="20"/>
        </w:rPr>
      </w:pPr>
      <w:r w:rsidRPr="00224753">
        <w:rPr>
          <w:rFonts w:ascii="Arial" w:hAnsi="Arial" w:cs="Arial"/>
          <w:noProof/>
          <w:sz w:val="20"/>
          <w:szCs w:val="20"/>
        </w:rPr>
        <w:t>Garancija na vse rezervne dele, ki so predmet javnega naročila, traja 12 mesecev in teče od trenutka, ko železniško vozilo z vgrajenimi le-temi deli, prične redno obratovati oziroma 24 mesecev od dobave, odvisno od tega, kaj nastopi prej. Prodajalec je odgovoren za vsa odstopanja od teh zahtev.</w:t>
      </w:r>
    </w:p>
    <w:p w14:paraId="27FF483F" w14:textId="77777777" w:rsidR="00EB4289" w:rsidRDefault="00EB4289" w:rsidP="00EB4289">
      <w:pPr>
        <w:jc w:val="both"/>
        <w:rPr>
          <w:rFonts w:ascii="Arial" w:hAnsi="Arial" w:cs="Arial"/>
          <w:noProof/>
          <w:sz w:val="20"/>
          <w:szCs w:val="20"/>
        </w:rPr>
      </w:pPr>
    </w:p>
    <w:p w14:paraId="07835881" w14:textId="77777777" w:rsidR="00EB4289" w:rsidRDefault="00EB4289" w:rsidP="00EB4289">
      <w:pPr>
        <w:jc w:val="both"/>
        <w:rPr>
          <w:rFonts w:ascii="Arial" w:hAnsi="Arial" w:cs="Arial"/>
          <w:noProof/>
          <w:sz w:val="20"/>
          <w:szCs w:val="20"/>
        </w:rPr>
      </w:pPr>
    </w:p>
    <w:p w14:paraId="54E70881" w14:textId="77777777" w:rsidR="00EB4289" w:rsidRDefault="00EB4289" w:rsidP="00EB4289">
      <w:pPr>
        <w:jc w:val="both"/>
        <w:rPr>
          <w:rFonts w:ascii="Arial" w:hAnsi="Arial" w:cs="Arial"/>
          <w:noProof/>
          <w:sz w:val="20"/>
          <w:szCs w:val="20"/>
        </w:rPr>
      </w:pPr>
    </w:p>
    <w:p w14:paraId="3E3E2D2E" w14:textId="77777777" w:rsidR="00EB4289" w:rsidRDefault="00EB4289" w:rsidP="00EB4289">
      <w:pPr>
        <w:jc w:val="both"/>
        <w:rPr>
          <w:rFonts w:ascii="Arial" w:hAnsi="Arial" w:cs="Arial"/>
          <w:noProof/>
          <w:sz w:val="20"/>
          <w:szCs w:val="20"/>
        </w:rPr>
      </w:pPr>
    </w:p>
    <w:p w14:paraId="72582243" w14:textId="77777777" w:rsidR="00EB4289" w:rsidRDefault="00EB4289" w:rsidP="00EB4289">
      <w:pPr>
        <w:jc w:val="both"/>
        <w:rPr>
          <w:rFonts w:ascii="Arial" w:hAnsi="Arial" w:cs="Arial"/>
          <w:noProof/>
          <w:sz w:val="20"/>
          <w:szCs w:val="20"/>
        </w:rPr>
      </w:pPr>
    </w:p>
    <w:p w14:paraId="3A275B67" w14:textId="77777777" w:rsidR="00EB4289" w:rsidRDefault="00EB4289" w:rsidP="00EB4289">
      <w:pPr>
        <w:jc w:val="both"/>
        <w:rPr>
          <w:rFonts w:ascii="Arial" w:hAnsi="Arial" w:cs="Arial"/>
          <w:noProof/>
          <w:sz w:val="20"/>
          <w:szCs w:val="20"/>
        </w:rPr>
      </w:pPr>
    </w:p>
    <w:p w14:paraId="12EA4A06" w14:textId="77777777" w:rsidR="00EB4289" w:rsidRDefault="00EB4289" w:rsidP="00EB4289">
      <w:pPr>
        <w:jc w:val="both"/>
        <w:rPr>
          <w:rFonts w:ascii="Arial" w:hAnsi="Arial" w:cs="Arial"/>
          <w:noProof/>
          <w:sz w:val="20"/>
          <w:szCs w:val="20"/>
        </w:rPr>
      </w:pPr>
    </w:p>
    <w:p w14:paraId="41268638" w14:textId="77777777" w:rsidR="00EB4289" w:rsidRDefault="00EB4289" w:rsidP="00EB4289">
      <w:pPr>
        <w:jc w:val="both"/>
        <w:rPr>
          <w:rFonts w:ascii="Arial" w:hAnsi="Arial" w:cs="Arial"/>
          <w:noProof/>
          <w:sz w:val="20"/>
          <w:szCs w:val="20"/>
        </w:rPr>
      </w:pPr>
    </w:p>
    <w:p w14:paraId="7DF7FB77" w14:textId="77777777" w:rsidR="00EB4289" w:rsidRDefault="00EB4289" w:rsidP="00EB4289">
      <w:pPr>
        <w:jc w:val="both"/>
        <w:rPr>
          <w:rFonts w:ascii="Arial" w:hAnsi="Arial" w:cs="Arial"/>
          <w:noProof/>
          <w:sz w:val="20"/>
          <w:szCs w:val="20"/>
        </w:rPr>
      </w:pPr>
    </w:p>
    <w:p w14:paraId="2D76FE5D" w14:textId="77777777" w:rsidR="00EB4289" w:rsidRDefault="00EB4289" w:rsidP="00EB4289">
      <w:pPr>
        <w:jc w:val="both"/>
        <w:rPr>
          <w:rFonts w:ascii="Arial" w:hAnsi="Arial" w:cs="Arial"/>
          <w:noProof/>
          <w:sz w:val="20"/>
          <w:szCs w:val="20"/>
        </w:rPr>
      </w:pPr>
    </w:p>
    <w:p w14:paraId="4909129F" w14:textId="77777777" w:rsidR="00EB4289" w:rsidRDefault="00EB4289" w:rsidP="00EB4289">
      <w:pPr>
        <w:jc w:val="both"/>
        <w:rPr>
          <w:rFonts w:ascii="Arial" w:hAnsi="Arial" w:cs="Arial"/>
          <w:noProof/>
          <w:sz w:val="20"/>
          <w:szCs w:val="20"/>
        </w:rPr>
      </w:pPr>
    </w:p>
    <w:p w14:paraId="7C1C399F" w14:textId="77777777" w:rsidR="00EB4289" w:rsidRDefault="00EB4289" w:rsidP="00EB4289">
      <w:pPr>
        <w:jc w:val="both"/>
        <w:rPr>
          <w:rFonts w:ascii="Arial" w:hAnsi="Arial" w:cs="Arial"/>
          <w:noProof/>
          <w:sz w:val="20"/>
          <w:szCs w:val="20"/>
        </w:rPr>
      </w:pPr>
    </w:p>
    <w:p w14:paraId="61DB7D20" w14:textId="77777777" w:rsidR="00EB4289" w:rsidRDefault="00EB4289" w:rsidP="00EB4289">
      <w:pPr>
        <w:jc w:val="both"/>
        <w:rPr>
          <w:rFonts w:ascii="Arial" w:hAnsi="Arial" w:cs="Arial"/>
          <w:noProof/>
          <w:sz w:val="20"/>
          <w:szCs w:val="20"/>
        </w:rPr>
      </w:pPr>
    </w:p>
    <w:p w14:paraId="3C5C11E9" w14:textId="77777777" w:rsidR="00EB4289" w:rsidRDefault="00EB4289" w:rsidP="00EB4289">
      <w:pPr>
        <w:jc w:val="both"/>
        <w:rPr>
          <w:rFonts w:ascii="Arial" w:hAnsi="Arial" w:cs="Arial"/>
          <w:noProof/>
          <w:sz w:val="20"/>
          <w:szCs w:val="20"/>
        </w:rPr>
      </w:pPr>
    </w:p>
    <w:p w14:paraId="3327F6F4" w14:textId="77777777" w:rsidR="00EB4289" w:rsidRDefault="00EB4289" w:rsidP="00EB4289">
      <w:pPr>
        <w:jc w:val="both"/>
        <w:rPr>
          <w:rFonts w:ascii="Arial" w:hAnsi="Arial" w:cs="Arial"/>
          <w:noProof/>
          <w:sz w:val="20"/>
          <w:szCs w:val="20"/>
        </w:rPr>
      </w:pPr>
    </w:p>
    <w:p w14:paraId="1F39CA48" w14:textId="77777777" w:rsidR="00EB4289" w:rsidRDefault="00EB4289" w:rsidP="00EB4289">
      <w:pPr>
        <w:jc w:val="both"/>
        <w:rPr>
          <w:rFonts w:ascii="Arial" w:hAnsi="Arial" w:cs="Arial"/>
          <w:noProof/>
          <w:sz w:val="20"/>
          <w:szCs w:val="20"/>
        </w:rPr>
      </w:pPr>
    </w:p>
    <w:p w14:paraId="0711E541" w14:textId="77777777" w:rsidR="00EB4289" w:rsidRDefault="00EB4289" w:rsidP="00EB4289">
      <w:pPr>
        <w:jc w:val="both"/>
        <w:rPr>
          <w:rFonts w:ascii="Arial" w:hAnsi="Arial" w:cs="Arial"/>
          <w:noProof/>
          <w:sz w:val="20"/>
          <w:szCs w:val="20"/>
        </w:rPr>
      </w:pPr>
    </w:p>
    <w:p w14:paraId="5494B1D3" w14:textId="77777777" w:rsidR="00EB4289" w:rsidRDefault="00EB4289" w:rsidP="00EB4289">
      <w:pPr>
        <w:jc w:val="both"/>
        <w:rPr>
          <w:rFonts w:ascii="Arial" w:hAnsi="Arial" w:cs="Arial"/>
          <w:noProof/>
          <w:sz w:val="20"/>
          <w:szCs w:val="20"/>
        </w:rPr>
      </w:pPr>
    </w:p>
    <w:p w14:paraId="6776C2DE" w14:textId="77777777" w:rsidR="00EB4289" w:rsidRDefault="00EB4289" w:rsidP="00EB4289">
      <w:pPr>
        <w:jc w:val="both"/>
        <w:rPr>
          <w:rFonts w:ascii="Arial" w:hAnsi="Arial" w:cs="Arial"/>
          <w:noProof/>
          <w:sz w:val="20"/>
          <w:szCs w:val="20"/>
        </w:rPr>
      </w:pPr>
    </w:p>
    <w:p w14:paraId="521EA8F9" w14:textId="77777777" w:rsidR="00EB4289" w:rsidRDefault="00EB4289" w:rsidP="00EB4289">
      <w:pPr>
        <w:jc w:val="both"/>
        <w:rPr>
          <w:rFonts w:ascii="Arial" w:hAnsi="Arial" w:cs="Arial"/>
          <w:noProof/>
          <w:sz w:val="20"/>
          <w:szCs w:val="20"/>
        </w:rPr>
      </w:pPr>
    </w:p>
    <w:p w14:paraId="7D4528A0" w14:textId="77777777" w:rsidR="00EB4289" w:rsidRDefault="00EB4289" w:rsidP="00EB4289">
      <w:pPr>
        <w:jc w:val="both"/>
        <w:rPr>
          <w:rFonts w:ascii="Arial" w:hAnsi="Arial" w:cs="Arial"/>
          <w:noProof/>
          <w:sz w:val="20"/>
          <w:szCs w:val="20"/>
        </w:rPr>
      </w:pPr>
    </w:p>
    <w:p w14:paraId="61348FF6" w14:textId="77777777" w:rsidR="00EB4289" w:rsidRDefault="00EB4289" w:rsidP="00EB4289">
      <w:pPr>
        <w:jc w:val="both"/>
        <w:rPr>
          <w:rFonts w:ascii="Arial" w:hAnsi="Arial" w:cs="Arial"/>
          <w:noProof/>
          <w:sz w:val="20"/>
          <w:szCs w:val="20"/>
        </w:rPr>
      </w:pPr>
    </w:p>
    <w:p w14:paraId="3883CABA" w14:textId="77777777" w:rsidR="00EB4289" w:rsidRDefault="00EB4289" w:rsidP="00EB4289">
      <w:pPr>
        <w:jc w:val="both"/>
        <w:rPr>
          <w:rFonts w:ascii="Arial" w:hAnsi="Arial" w:cs="Arial"/>
          <w:noProof/>
          <w:sz w:val="20"/>
          <w:szCs w:val="20"/>
        </w:rPr>
      </w:pPr>
    </w:p>
    <w:p w14:paraId="33050CCD" w14:textId="77777777" w:rsidR="00EB4289" w:rsidRDefault="00EB4289" w:rsidP="00EB4289">
      <w:pPr>
        <w:jc w:val="both"/>
        <w:rPr>
          <w:rFonts w:ascii="Arial" w:hAnsi="Arial" w:cs="Arial"/>
          <w:noProof/>
          <w:sz w:val="20"/>
          <w:szCs w:val="20"/>
        </w:rPr>
      </w:pPr>
    </w:p>
    <w:p w14:paraId="63C8D608" w14:textId="77777777" w:rsidR="00EB4289" w:rsidRDefault="00EB4289" w:rsidP="00EB4289">
      <w:pPr>
        <w:jc w:val="both"/>
        <w:rPr>
          <w:rFonts w:ascii="Arial" w:hAnsi="Arial" w:cs="Arial"/>
          <w:noProof/>
          <w:sz w:val="20"/>
          <w:szCs w:val="20"/>
        </w:rPr>
      </w:pPr>
    </w:p>
    <w:p w14:paraId="2AC7EEA3" w14:textId="77777777" w:rsidR="00EB4289" w:rsidRDefault="00EB4289" w:rsidP="00EB4289">
      <w:pPr>
        <w:jc w:val="both"/>
        <w:rPr>
          <w:rFonts w:ascii="Arial" w:hAnsi="Arial" w:cs="Arial"/>
          <w:noProof/>
          <w:sz w:val="20"/>
          <w:szCs w:val="20"/>
        </w:rPr>
      </w:pPr>
    </w:p>
    <w:p w14:paraId="531AB51C" w14:textId="77777777" w:rsidR="00EB4289" w:rsidRDefault="00EB4289" w:rsidP="00EB4289">
      <w:pPr>
        <w:jc w:val="both"/>
        <w:rPr>
          <w:rFonts w:ascii="Arial" w:hAnsi="Arial" w:cs="Arial"/>
          <w:noProof/>
          <w:sz w:val="20"/>
          <w:szCs w:val="20"/>
        </w:rPr>
      </w:pPr>
    </w:p>
    <w:p w14:paraId="42A2E177" w14:textId="77777777" w:rsidR="00EB4289" w:rsidRDefault="00EB4289" w:rsidP="00EB4289">
      <w:pPr>
        <w:jc w:val="both"/>
        <w:rPr>
          <w:rFonts w:ascii="Arial" w:hAnsi="Arial" w:cs="Arial"/>
          <w:noProof/>
          <w:sz w:val="20"/>
          <w:szCs w:val="20"/>
        </w:rPr>
      </w:pPr>
    </w:p>
    <w:p w14:paraId="7DB07A74" w14:textId="77777777" w:rsidR="00EB4289" w:rsidRDefault="00EB4289" w:rsidP="00EB4289">
      <w:pPr>
        <w:jc w:val="both"/>
        <w:rPr>
          <w:rFonts w:ascii="Arial" w:hAnsi="Arial" w:cs="Arial"/>
          <w:noProof/>
          <w:sz w:val="20"/>
          <w:szCs w:val="20"/>
        </w:rPr>
      </w:pPr>
    </w:p>
    <w:p w14:paraId="7656A761" w14:textId="77777777" w:rsidR="00EB4289" w:rsidRDefault="00EB4289" w:rsidP="00EB4289">
      <w:pPr>
        <w:jc w:val="both"/>
        <w:rPr>
          <w:rFonts w:ascii="Arial" w:hAnsi="Arial" w:cs="Arial"/>
          <w:noProof/>
          <w:sz w:val="20"/>
          <w:szCs w:val="20"/>
        </w:rPr>
      </w:pPr>
    </w:p>
    <w:p w14:paraId="75601C29" w14:textId="77777777" w:rsidR="00EB4289" w:rsidRDefault="00EB4289" w:rsidP="00EB4289">
      <w:pPr>
        <w:jc w:val="both"/>
        <w:rPr>
          <w:rFonts w:ascii="Arial" w:hAnsi="Arial" w:cs="Arial"/>
          <w:noProof/>
          <w:sz w:val="20"/>
          <w:szCs w:val="20"/>
        </w:rPr>
      </w:pPr>
    </w:p>
    <w:p w14:paraId="03254EB4" w14:textId="77777777" w:rsidR="00EB4289" w:rsidRDefault="00EB4289" w:rsidP="00EB4289">
      <w:pPr>
        <w:jc w:val="both"/>
        <w:rPr>
          <w:rFonts w:ascii="Arial" w:hAnsi="Arial" w:cs="Arial"/>
          <w:noProof/>
          <w:sz w:val="20"/>
          <w:szCs w:val="20"/>
        </w:rPr>
      </w:pPr>
    </w:p>
    <w:p w14:paraId="494901F8" w14:textId="77777777" w:rsidR="00EB4289" w:rsidRDefault="00EB4289" w:rsidP="00EB4289">
      <w:pPr>
        <w:jc w:val="both"/>
        <w:rPr>
          <w:rFonts w:ascii="Arial" w:hAnsi="Arial" w:cs="Arial"/>
          <w:noProof/>
          <w:sz w:val="20"/>
          <w:szCs w:val="20"/>
        </w:rPr>
      </w:pPr>
      <w:r w:rsidRPr="003F47C7">
        <w:rPr>
          <w:rFonts w:ascii="Arial" w:hAnsi="Arial" w:cs="Arial"/>
          <w:noProof/>
          <w:sz w:val="20"/>
          <w:szCs w:val="20"/>
        </w:rPr>
        <w:t>Kraj in datum:                                                                                Žig in podpis ponudnika:</w:t>
      </w:r>
    </w:p>
    <w:p w14:paraId="10DD51E1" w14:textId="77777777" w:rsidR="00EB4289" w:rsidRDefault="00EB4289" w:rsidP="00EB4289">
      <w:pPr>
        <w:jc w:val="both"/>
        <w:rPr>
          <w:rFonts w:ascii="Arial" w:hAnsi="Arial" w:cs="Arial"/>
          <w:noProof/>
          <w:sz w:val="20"/>
          <w:szCs w:val="20"/>
        </w:rPr>
      </w:pPr>
    </w:p>
    <w:p w14:paraId="159AD37F" w14:textId="77777777" w:rsidR="00EB4289" w:rsidRDefault="00EB4289" w:rsidP="00EB4289">
      <w:pPr>
        <w:jc w:val="both"/>
        <w:rPr>
          <w:rFonts w:ascii="Arial" w:hAnsi="Arial" w:cs="Arial"/>
          <w:noProof/>
          <w:sz w:val="20"/>
          <w:szCs w:val="20"/>
        </w:rPr>
      </w:pPr>
    </w:p>
    <w:p w14:paraId="6FB06FCC" w14:textId="77777777" w:rsidR="00EB4289" w:rsidRDefault="00EB4289" w:rsidP="00EB4289">
      <w:pPr>
        <w:jc w:val="both"/>
        <w:rPr>
          <w:rFonts w:ascii="Arial" w:hAnsi="Arial" w:cs="Arial"/>
          <w:noProof/>
          <w:sz w:val="20"/>
          <w:szCs w:val="20"/>
        </w:rPr>
      </w:pPr>
    </w:p>
    <w:p w14:paraId="5EBDDBF2" w14:textId="77777777" w:rsidR="00EB4289" w:rsidRDefault="00EB4289" w:rsidP="00EB4289">
      <w:pPr>
        <w:jc w:val="both"/>
        <w:rPr>
          <w:rFonts w:ascii="Arial" w:hAnsi="Arial" w:cs="Arial"/>
          <w:noProof/>
          <w:sz w:val="20"/>
          <w:szCs w:val="20"/>
        </w:rPr>
      </w:pPr>
    </w:p>
    <w:p w14:paraId="34ABB00D" w14:textId="77777777" w:rsidR="00EB4289" w:rsidRDefault="00EB4289" w:rsidP="00EB4289">
      <w:pPr>
        <w:jc w:val="both"/>
        <w:rPr>
          <w:rFonts w:ascii="Arial" w:hAnsi="Arial" w:cs="Arial"/>
          <w:noProof/>
          <w:sz w:val="20"/>
          <w:szCs w:val="20"/>
        </w:rPr>
      </w:pPr>
    </w:p>
    <w:p w14:paraId="398DB418" w14:textId="77777777" w:rsidR="00EB4289" w:rsidRDefault="00EB4289" w:rsidP="00EB4289">
      <w:pPr>
        <w:jc w:val="both"/>
        <w:rPr>
          <w:rFonts w:ascii="Arial" w:hAnsi="Arial" w:cs="Arial"/>
          <w:noProof/>
          <w:sz w:val="20"/>
          <w:szCs w:val="20"/>
        </w:rPr>
      </w:pPr>
    </w:p>
    <w:p w14:paraId="0C42E09A" w14:textId="77777777" w:rsidR="00EB4289" w:rsidRDefault="00EB4289" w:rsidP="00EB4289">
      <w:pPr>
        <w:jc w:val="both"/>
        <w:rPr>
          <w:rFonts w:ascii="Arial" w:hAnsi="Arial" w:cs="Arial"/>
          <w:noProof/>
          <w:sz w:val="20"/>
          <w:szCs w:val="20"/>
        </w:rPr>
      </w:pPr>
    </w:p>
    <w:p w14:paraId="7CAF2C4A" w14:textId="77777777" w:rsidR="00EB4289" w:rsidRDefault="00EB4289" w:rsidP="00EB4289">
      <w:pPr>
        <w:jc w:val="both"/>
        <w:rPr>
          <w:rFonts w:ascii="Arial" w:hAnsi="Arial" w:cs="Arial"/>
          <w:noProof/>
          <w:sz w:val="20"/>
          <w:szCs w:val="20"/>
        </w:rPr>
      </w:pPr>
    </w:p>
    <w:p w14:paraId="6743037F" w14:textId="77777777" w:rsidR="00EB4289" w:rsidRDefault="00EB4289" w:rsidP="00EB4289">
      <w:pPr>
        <w:jc w:val="both"/>
        <w:rPr>
          <w:rFonts w:ascii="Arial" w:hAnsi="Arial" w:cs="Arial"/>
          <w:noProof/>
          <w:sz w:val="20"/>
          <w:szCs w:val="20"/>
        </w:rPr>
      </w:pPr>
    </w:p>
    <w:p w14:paraId="10EA1FA4" w14:textId="77777777" w:rsidR="00EB4289" w:rsidRDefault="00EB4289" w:rsidP="00EB4289">
      <w:pPr>
        <w:jc w:val="both"/>
        <w:rPr>
          <w:rFonts w:ascii="Arial" w:hAnsi="Arial" w:cs="Arial"/>
          <w:noProof/>
          <w:sz w:val="20"/>
          <w:szCs w:val="20"/>
        </w:rPr>
      </w:pPr>
    </w:p>
    <w:p w14:paraId="00CC9DC4" w14:textId="77777777" w:rsidR="00EB4289" w:rsidRDefault="00EB4289" w:rsidP="00EB4289">
      <w:pPr>
        <w:jc w:val="both"/>
        <w:rPr>
          <w:rFonts w:ascii="Arial" w:hAnsi="Arial" w:cs="Arial"/>
          <w:noProof/>
          <w:sz w:val="20"/>
          <w:szCs w:val="20"/>
        </w:rPr>
      </w:pPr>
    </w:p>
    <w:p w14:paraId="44CD0ABF" w14:textId="77777777" w:rsidR="00EB4289" w:rsidRPr="003F47C7" w:rsidRDefault="00EB4289" w:rsidP="00EB4289">
      <w:pPr>
        <w:widowControl w:val="0"/>
        <w:suppressAutoHyphens/>
        <w:contextualSpacing/>
        <w:jc w:val="both"/>
        <w:rPr>
          <w:rFonts w:ascii="Arial" w:hAnsi="Arial" w:cs="Arial"/>
          <w:b/>
          <w:iCs/>
          <w:sz w:val="20"/>
          <w:szCs w:val="20"/>
        </w:rPr>
      </w:pPr>
      <w:r w:rsidRPr="003F47C7">
        <w:rPr>
          <w:rFonts w:ascii="Arial" w:hAnsi="Arial" w:cs="Arial"/>
          <w:b/>
          <w:iCs/>
          <w:sz w:val="20"/>
          <w:szCs w:val="20"/>
        </w:rPr>
        <w:lastRenderedPageBreak/>
        <w:t>Obrazec 1</w:t>
      </w:r>
      <w:r>
        <w:rPr>
          <w:rFonts w:ascii="Arial" w:hAnsi="Arial" w:cs="Arial"/>
          <w:b/>
          <w:iCs/>
          <w:sz w:val="20"/>
          <w:szCs w:val="20"/>
        </w:rPr>
        <w:t>2</w:t>
      </w:r>
    </w:p>
    <w:p w14:paraId="0922111E" w14:textId="77777777" w:rsidR="00EB4289" w:rsidRPr="003F47C7" w:rsidRDefault="00EB4289" w:rsidP="00EB4289">
      <w:pPr>
        <w:widowControl w:val="0"/>
        <w:suppressAutoHyphens/>
        <w:contextualSpacing/>
        <w:jc w:val="both"/>
        <w:rPr>
          <w:rFonts w:ascii="Arial" w:hAnsi="Arial" w:cs="Arial"/>
          <w:b/>
          <w:iCs/>
          <w:sz w:val="20"/>
          <w:szCs w:val="20"/>
        </w:rPr>
      </w:pPr>
    </w:p>
    <w:p w14:paraId="7AF74EA9" w14:textId="77777777" w:rsidR="00EB4289" w:rsidRPr="003F47C7" w:rsidRDefault="00EB4289" w:rsidP="00EB4289">
      <w:pPr>
        <w:widowControl w:val="0"/>
        <w:suppressAutoHyphens/>
        <w:contextualSpacing/>
        <w:jc w:val="both"/>
        <w:rPr>
          <w:rFonts w:ascii="Arial" w:hAnsi="Arial" w:cs="Arial"/>
          <w:b/>
          <w:iCs/>
          <w:sz w:val="20"/>
          <w:szCs w:val="20"/>
        </w:rPr>
      </w:pPr>
    </w:p>
    <w:p w14:paraId="7C91B462" w14:textId="77777777" w:rsidR="00EB4289" w:rsidRPr="003F47C7" w:rsidRDefault="00EB4289" w:rsidP="00EB4289">
      <w:pPr>
        <w:keepLines/>
        <w:tabs>
          <w:tab w:val="left" w:pos="0"/>
        </w:tabs>
        <w:rPr>
          <w:rFonts w:ascii="Arial" w:hAnsi="Arial" w:cs="Arial"/>
          <w:b/>
          <w:bCs/>
          <w:sz w:val="20"/>
          <w:szCs w:val="20"/>
        </w:rPr>
      </w:pPr>
      <w:r w:rsidRPr="003F47C7">
        <w:rPr>
          <w:rFonts w:ascii="Arial" w:hAnsi="Arial" w:cs="Arial"/>
          <w:b/>
          <w:iCs/>
          <w:sz w:val="20"/>
          <w:szCs w:val="20"/>
        </w:rPr>
        <w:tab/>
      </w:r>
    </w:p>
    <w:p w14:paraId="7CC211B4" w14:textId="77777777" w:rsidR="00EB4289" w:rsidRPr="003F47C7" w:rsidRDefault="00EB4289" w:rsidP="00EB4289">
      <w:pPr>
        <w:rPr>
          <w:rFonts w:ascii="Arial" w:hAnsi="Arial" w:cs="Arial"/>
          <w:b/>
          <w:bCs/>
          <w:sz w:val="20"/>
          <w:szCs w:val="20"/>
        </w:rPr>
      </w:pPr>
      <w:r w:rsidRPr="003F47C7">
        <w:rPr>
          <w:rFonts w:ascii="Arial" w:hAnsi="Arial" w:cs="Arial"/>
          <w:b/>
          <w:bCs/>
          <w:sz w:val="20"/>
          <w:szCs w:val="20"/>
        </w:rPr>
        <w:t xml:space="preserve">IZJAVA VEZANA NA 1. ODSTAVEK ČLENA 1H SKLEPA SVETA </w:t>
      </w:r>
      <w:r w:rsidRPr="003F47C7">
        <w:rPr>
          <w:i/>
          <w:iCs/>
          <w:color w:val="A02B93"/>
        </w:rPr>
        <w:t xml:space="preserve"> </w:t>
      </w:r>
      <w:r w:rsidRPr="003F47C7">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3C2E1B34" w14:textId="77777777" w:rsidR="00EB4289" w:rsidRPr="003F47C7" w:rsidRDefault="00EB4289" w:rsidP="00EB4289">
      <w:pPr>
        <w:rPr>
          <w:rFonts w:ascii="Arial" w:hAnsi="Arial" w:cs="Arial"/>
          <w:b/>
          <w:bCs/>
          <w:sz w:val="20"/>
          <w:szCs w:val="20"/>
        </w:rPr>
      </w:pPr>
    </w:p>
    <w:p w14:paraId="4FD67A9F" w14:textId="77777777" w:rsidR="00EB4289" w:rsidRPr="003F47C7" w:rsidRDefault="00EB4289" w:rsidP="00EB4289">
      <w:pPr>
        <w:rPr>
          <w:rFonts w:cs="Arial"/>
        </w:rPr>
      </w:pPr>
    </w:p>
    <w:p w14:paraId="722B12B4" w14:textId="77777777" w:rsidR="00EB4289" w:rsidRPr="003F47C7" w:rsidRDefault="00EB4289" w:rsidP="00EB4289">
      <w:pPr>
        <w:spacing w:line="23" w:lineRule="atLeast"/>
        <w:jc w:val="both"/>
        <w:rPr>
          <w:rFonts w:ascii="Arial" w:hAnsi="Arial" w:cs="Arial"/>
          <w:sz w:val="20"/>
          <w:szCs w:val="20"/>
        </w:rPr>
      </w:pPr>
      <w:r w:rsidRPr="003F47C7">
        <w:rPr>
          <w:rFonts w:ascii="Arial" w:hAnsi="Arial" w:cs="Arial"/>
          <w:sz w:val="20"/>
          <w:szCs w:val="20"/>
        </w:rPr>
        <w:t>Ponudnik (in partnerji skupnega nastopa v primeru skupne izvedbe javnega naročila):</w:t>
      </w:r>
    </w:p>
    <w:p w14:paraId="797987A3" w14:textId="77777777" w:rsidR="00EB4289" w:rsidRPr="003F47C7" w:rsidRDefault="00EB4289" w:rsidP="00EB4289">
      <w:pPr>
        <w:spacing w:line="23" w:lineRule="atLeast"/>
        <w:jc w:val="both"/>
        <w:rPr>
          <w:rFonts w:ascii="Arial" w:hAnsi="Arial" w:cs="Arial"/>
          <w:sz w:val="20"/>
          <w:szCs w:val="20"/>
        </w:rPr>
      </w:pPr>
    </w:p>
    <w:p w14:paraId="465568FB" w14:textId="77777777" w:rsidR="00EB4289" w:rsidRPr="003F47C7" w:rsidRDefault="00EB4289" w:rsidP="00EB4289">
      <w:pPr>
        <w:spacing w:line="23" w:lineRule="atLeast"/>
        <w:jc w:val="both"/>
        <w:rPr>
          <w:rFonts w:ascii="Arial" w:hAnsi="Arial" w:cs="Arial"/>
          <w:sz w:val="20"/>
          <w:szCs w:val="20"/>
        </w:rPr>
      </w:pPr>
      <w:r w:rsidRPr="003F47C7">
        <w:rPr>
          <w:rFonts w:ascii="Arial" w:hAnsi="Arial" w:cs="Arial"/>
          <w:sz w:val="20"/>
          <w:szCs w:val="20"/>
        </w:rPr>
        <w:t>_________________________________________________________</w:t>
      </w:r>
    </w:p>
    <w:p w14:paraId="55A94D42" w14:textId="77777777" w:rsidR="00EB4289" w:rsidRPr="003F47C7" w:rsidRDefault="00EB4289" w:rsidP="00EB4289">
      <w:pPr>
        <w:rPr>
          <w:rFonts w:ascii="Arial" w:hAnsi="Arial" w:cs="Arial"/>
          <w:sz w:val="20"/>
          <w:szCs w:val="20"/>
        </w:rPr>
      </w:pPr>
    </w:p>
    <w:p w14:paraId="5B05C247" w14:textId="77777777" w:rsidR="00EB4289" w:rsidRPr="003F47C7" w:rsidRDefault="00EB4289" w:rsidP="00EB4289">
      <w:pPr>
        <w:spacing w:before="120"/>
        <w:jc w:val="center"/>
        <w:rPr>
          <w:rFonts w:ascii="Arial" w:hAnsi="Arial" w:cs="Arial"/>
          <w:b/>
          <w:sz w:val="20"/>
          <w:szCs w:val="20"/>
        </w:rPr>
      </w:pPr>
    </w:p>
    <w:p w14:paraId="06FB0DD1" w14:textId="77777777" w:rsidR="00EB4289" w:rsidRPr="003F47C7" w:rsidRDefault="00EB4289" w:rsidP="00EB4289">
      <w:pPr>
        <w:spacing w:before="120"/>
        <w:jc w:val="center"/>
        <w:rPr>
          <w:rFonts w:ascii="Arial" w:hAnsi="Arial" w:cs="Arial"/>
          <w:b/>
          <w:sz w:val="20"/>
          <w:szCs w:val="20"/>
        </w:rPr>
      </w:pPr>
    </w:p>
    <w:p w14:paraId="684DAD3E" w14:textId="77777777" w:rsidR="00EB4289" w:rsidRPr="003F47C7" w:rsidRDefault="00EB4289" w:rsidP="00EB4289">
      <w:pPr>
        <w:spacing w:before="120"/>
        <w:jc w:val="center"/>
        <w:rPr>
          <w:rFonts w:ascii="Arial" w:hAnsi="Arial" w:cs="Arial"/>
          <w:b/>
          <w:sz w:val="20"/>
          <w:szCs w:val="20"/>
        </w:rPr>
      </w:pPr>
      <w:r w:rsidRPr="003F47C7">
        <w:rPr>
          <w:rFonts w:ascii="Arial" w:hAnsi="Arial" w:cs="Arial"/>
          <w:b/>
          <w:sz w:val="20"/>
          <w:szCs w:val="20"/>
        </w:rPr>
        <w:t>Javno naročilo: »</w:t>
      </w:r>
      <w:r w:rsidRPr="00615E94">
        <w:rPr>
          <w:rFonts w:ascii="Arial" w:hAnsi="Arial" w:cs="Arial"/>
          <w:b/>
          <w:bCs/>
          <w:sz w:val="20"/>
          <w:szCs w:val="20"/>
        </w:rPr>
        <w:t>Rezervni deli za serijo 610 in 510</w:t>
      </w:r>
      <w:r w:rsidRPr="003F47C7">
        <w:rPr>
          <w:rFonts w:ascii="Arial" w:hAnsi="Arial" w:cs="Arial"/>
          <w:b/>
          <w:sz w:val="20"/>
          <w:szCs w:val="20"/>
        </w:rPr>
        <w:t>«</w:t>
      </w:r>
    </w:p>
    <w:p w14:paraId="06FC04B6" w14:textId="77777777" w:rsidR="00EB4289" w:rsidRPr="003F47C7" w:rsidRDefault="00EB4289" w:rsidP="00EB4289">
      <w:pPr>
        <w:rPr>
          <w:rFonts w:ascii="Arial" w:hAnsi="Arial" w:cs="Arial"/>
          <w:sz w:val="20"/>
          <w:szCs w:val="20"/>
        </w:rPr>
      </w:pPr>
    </w:p>
    <w:p w14:paraId="0D4D5DC9" w14:textId="77777777" w:rsidR="00EB4289" w:rsidRPr="003F47C7" w:rsidRDefault="00EB4289" w:rsidP="00EB4289">
      <w:pPr>
        <w:autoSpaceDE w:val="0"/>
        <w:autoSpaceDN w:val="0"/>
        <w:adjustRightInd w:val="0"/>
        <w:jc w:val="center"/>
        <w:rPr>
          <w:rFonts w:ascii="Arial" w:hAnsi="Arial" w:cs="Arial"/>
          <w:b/>
          <w:sz w:val="20"/>
          <w:szCs w:val="20"/>
        </w:rPr>
      </w:pPr>
    </w:p>
    <w:p w14:paraId="6C13AD2D" w14:textId="77777777" w:rsidR="00EB4289" w:rsidRPr="003F47C7" w:rsidRDefault="00EB4289" w:rsidP="00EB4289">
      <w:pPr>
        <w:autoSpaceDE w:val="0"/>
        <w:autoSpaceDN w:val="0"/>
        <w:adjustRightInd w:val="0"/>
        <w:jc w:val="center"/>
        <w:rPr>
          <w:rFonts w:ascii="Arial" w:hAnsi="Arial" w:cs="Arial"/>
          <w:b/>
          <w:sz w:val="20"/>
          <w:szCs w:val="20"/>
        </w:rPr>
      </w:pPr>
    </w:p>
    <w:p w14:paraId="49E78A4A" w14:textId="77777777" w:rsidR="00EB4289" w:rsidRPr="003F47C7" w:rsidRDefault="00EB4289" w:rsidP="00EB4289">
      <w:pPr>
        <w:autoSpaceDE w:val="0"/>
        <w:autoSpaceDN w:val="0"/>
        <w:adjustRightInd w:val="0"/>
        <w:jc w:val="both"/>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Spodaj podpisani kot odgovorna oseba zgoraj navedenega subjekta, v postopku javnega naro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be, ki presega omejitve iz </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lena 1h</w:t>
      </w:r>
      <w:r w:rsidRPr="003F47C7">
        <w:rPr>
          <w:i/>
          <w:iCs/>
          <w:color w:val="A02B93"/>
        </w:rPr>
        <w:t xml:space="preserve"> </w:t>
      </w:r>
      <w:r w:rsidRPr="003F47C7">
        <w:rPr>
          <w:rFonts w:ascii="Arial" w:hAnsi="Arial" w:cs="Arial"/>
          <w:sz w:val="20"/>
          <w:szCs w:val="20"/>
        </w:rPr>
        <w:t>sklepa Sveta (SZVP) 2022/578 z dne 8. aprila 2022 o spremembi Sklepa 2014/512/SZVP o omejevalnih ukrepih zaradi delovanja Rusije, ki povzroča destabilizacijo razmer v Ukrajini.</w:t>
      </w:r>
    </w:p>
    <w:p w14:paraId="52B104EF"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p>
    <w:p w14:paraId="6C172CAC"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 xml:space="preserve"> </w:t>
      </w:r>
      <w:r w:rsidRPr="003F47C7">
        <w:rPr>
          <w:rFonts w:ascii="Arial" w:eastAsia="ArialMT" w:hAnsi="Arial" w:cs="Arial" w:hint="eastAsia"/>
          <w:sz w:val="20"/>
          <w:szCs w:val="20"/>
          <w:lang w:eastAsia="en-US"/>
          <w14:ligatures w14:val="standardContextual"/>
        </w:rPr>
        <w:t>Š</w:t>
      </w:r>
      <w:r w:rsidRPr="003F47C7">
        <w:rPr>
          <w:rFonts w:ascii="Arial" w:eastAsia="ArialMT" w:hAnsi="Arial" w:cs="Arial"/>
          <w:sz w:val="20"/>
          <w:szCs w:val="20"/>
          <w:lang w:eastAsia="en-US"/>
          <w14:ligatures w14:val="standardContextual"/>
        </w:rPr>
        <w:t>e posebej izjavljam, da:</w:t>
      </w:r>
    </w:p>
    <w:p w14:paraId="5019B93F"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p>
    <w:p w14:paraId="05E47BFC"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(a) subjekt, ki ga zastopam, ni ruski dr</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avljan ali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w:t>
      </w:r>
    </w:p>
    <w:p w14:paraId="29751AB6"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 sede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em v Rusiji;</w:t>
      </w:r>
    </w:p>
    <w:p w14:paraId="0C8E7962"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(b) subjekt, ki ga zastopam, ni pravna oseba, subjekt ali organ, katerega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50-</w:t>
      </w:r>
    </w:p>
    <w:p w14:paraId="50D36018"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odstotni 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 je v neposredni ali posredni lasti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zgoraj;</w:t>
      </w:r>
    </w:p>
    <w:p w14:paraId="581A5B19"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(c) niti jaz niti subjekt, ki ga zastopam, nisva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 ki</w:t>
      </w:r>
    </w:p>
    <w:p w14:paraId="0625BAE2"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deluje v imenu ali po navodilih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ali (b) zgoraj;</w:t>
      </w:r>
    </w:p>
    <w:p w14:paraId="707F19AF"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 ni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be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10 % ponudbene vrednosti podizvajalcev, dobaviteljev ali</w:t>
      </w:r>
    </w:p>
    <w:p w14:paraId="57094782"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subjektov, katerih zmogljivosti subjekt, ki ga zastopam, uporablja, ki so subjekti,</w:t>
      </w:r>
    </w:p>
    <w:p w14:paraId="1A0926A9" w14:textId="77777777" w:rsidR="00EB4289" w:rsidRPr="003F47C7" w:rsidRDefault="00EB4289" w:rsidP="00EB428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navedeni v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kah (a) do (c) zgoraj.</w:t>
      </w:r>
    </w:p>
    <w:p w14:paraId="6C1CF277" w14:textId="77777777" w:rsidR="00EB4289" w:rsidRPr="003F47C7" w:rsidRDefault="00EB4289" w:rsidP="00EB4289">
      <w:pPr>
        <w:autoSpaceDE w:val="0"/>
        <w:autoSpaceDN w:val="0"/>
        <w:adjustRightInd w:val="0"/>
        <w:rPr>
          <w:rFonts w:ascii="Arial" w:hAnsi="Arial" w:cs="Arial"/>
          <w:b/>
          <w:sz w:val="20"/>
          <w:szCs w:val="20"/>
        </w:rPr>
      </w:pPr>
    </w:p>
    <w:p w14:paraId="2D8EAD9A" w14:textId="77777777" w:rsidR="00EB4289" w:rsidRDefault="00EB4289" w:rsidP="00EB4289">
      <w:pPr>
        <w:autoSpaceDE w:val="0"/>
        <w:autoSpaceDN w:val="0"/>
        <w:adjustRightInd w:val="0"/>
        <w:rPr>
          <w:rFonts w:ascii="Arial" w:hAnsi="Arial" w:cs="Arial"/>
          <w:b/>
          <w:sz w:val="20"/>
          <w:szCs w:val="20"/>
        </w:rPr>
      </w:pPr>
    </w:p>
    <w:p w14:paraId="55A6B5D9" w14:textId="77777777" w:rsidR="00EB4289" w:rsidRDefault="00EB4289" w:rsidP="00EB4289">
      <w:pPr>
        <w:autoSpaceDE w:val="0"/>
        <w:autoSpaceDN w:val="0"/>
        <w:adjustRightInd w:val="0"/>
        <w:rPr>
          <w:rFonts w:ascii="Arial" w:hAnsi="Arial" w:cs="Arial"/>
          <w:b/>
          <w:sz w:val="20"/>
          <w:szCs w:val="20"/>
        </w:rPr>
      </w:pPr>
    </w:p>
    <w:p w14:paraId="779B3BEA" w14:textId="77777777" w:rsidR="00EB4289" w:rsidRDefault="00EB4289" w:rsidP="00EB4289">
      <w:pPr>
        <w:autoSpaceDE w:val="0"/>
        <w:autoSpaceDN w:val="0"/>
        <w:adjustRightInd w:val="0"/>
        <w:rPr>
          <w:rFonts w:ascii="Arial" w:hAnsi="Arial" w:cs="Arial"/>
          <w:b/>
          <w:sz w:val="20"/>
          <w:szCs w:val="20"/>
        </w:rPr>
      </w:pPr>
    </w:p>
    <w:p w14:paraId="19568A67" w14:textId="77777777" w:rsidR="00EB4289" w:rsidRDefault="00EB4289" w:rsidP="00EB4289">
      <w:pPr>
        <w:autoSpaceDE w:val="0"/>
        <w:autoSpaceDN w:val="0"/>
        <w:adjustRightInd w:val="0"/>
        <w:rPr>
          <w:rFonts w:ascii="Arial" w:hAnsi="Arial" w:cs="Arial"/>
          <w:b/>
          <w:sz w:val="20"/>
          <w:szCs w:val="20"/>
        </w:rPr>
      </w:pPr>
    </w:p>
    <w:p w14:paraId="280857C7" w14:textId="77777777" w:rsidR="00EB4289" w:rsidRPr="003F47C7" w:rsidRDefault="00EB4289" w:rsidP="00EB4289">
      <w:pPr>
        <w:autoSpaceDE w:val="0"/>
        <w:autoSpaceDN w:val="0"/>
        <w:adjustRightInd w:val="0"/>
        <w:rPr>
          <w:rFonts w:ascii="Arial" w:hAnsi="Arial" w:cs="Arial"/>
          <w:sz w:val="20"/>
          <w:szCs w:val="20"/>
        </w:rPr>
      </w:pPr>
    </w:p>
    <w:p w14:paraId="631C3645" w14:textId="77777777" w:rsidR="00EB4289" w:rsidRPr="003F47C7" w:rsidRDefault="00EB4289" w:rsidP="00EB4289">
      <w:pPr>
        <w:autoSpaceDE w:val="0"/>
        <w:autoSpaceDN w:val="0"/>
        <w:adjustRightInd w:val="0"/>
        <w:jc w:val="right"/>
        <w:rPr>
          <w:rFonts w:ascii="Arial" w:hAnsi="Arial" w:cs="Arial"/>
          <w:sz w:val="20"/>
          <w:szCs w:val="20"/>
        </w:rPr>
      </w:pPr>
    </w:p>
    <w:p w14:paraId="4C5AF21F" w14:textId="77777777" w:rsidR="00EB4289" w:rsidRPr="003F47C7" w:rsidRDefault="00EB4289" w:rsidP="00EB4289">
      <w:pPr>
        <w:autoSpaceDE w:val="0"/>
        <w:autoSpaceDN w:val="0"/>
        <w:adjustRightInd w:val="0"/>
        <w:jc w:val="right"/>
        <w:rPr>
          <w:rFonts w:ascii="Arial" w:hAnsi="Arial" w:cs="Arial"/>
          <w:sz w:val="20"/>
          <w:szCs w:val="20"/>
        </w:rPr>
      </w:pPr>
    </w:p>
    <w:p w14:paraId="58076F2B" w14:textId="77777777" w:rsidR="00EB4289" w:rsidRPr="003F47C7" w:rsidRDefault="00EB4289" w:rsidP="00EB4289">
      <w:pPr>
        <w:autoSpaceDE w:val="0"/>
        <w:autoSpaceDN w:val="0"/>
        <w:adjustRightInd w:val="0"/>
        <w:jc w:val="both"/>
        <w:rPr>
          <w:rFonts w:ascii="Arial" w:hAnsi="Arial" w:cs="Arial"/>
          <w:sz w:val="20"/>
          <w:szCs w:val="20"/>
        </w:rPr>
      </w:pPr>
      <w:r w:rsidRPr="003F47C7">
        <w:rPr>
          <w:rFonts w:ascii="Arial" w:hAnsi="Arial" w:cs="Arial"/>
          <w:sz w:val="20"/>
          <w:szCs w:val="20"/>
        </w:rPr>
        <w:t xml:space="preserve">Kraj in datum:                                                                                Žig in podpis ponudnika: </w:t>
      </w:r>
    </w:p>
    <w:p w14:paraId="3040B1A5" w14:textId="77777777" w:rsidR="00EB4289" w:rsidRPr="00224753" w:rsidRDefault="00EB4289" w:rsidP="00EB4289">
      <w:pPr>
        <w:jc w:val="both"/>
        <w:rPr>
          <w:rFonts w:ascii="Arial" w:hAnsi="Arial" w:cs="Arial"/>
          <w:noProof/>
          <w:sz w:val="20"/>
          <w:szCs w:val="20"/>
        </w:rPr>
      </w:pPr>
    </w:p>
    <w:p w14:paraId="3CEBC56F" w14:textId="77777777" w:rsidR="00EB4289" w:rsidRPr="00224753" w:rsidRDefault="00EB4289" w:rsidP="00EB4289">
      <w:pPr>
        <w:jc w:val="both"/>
        <w:rPr>
          <w:rFonts w:ascii="Arial" w:hAnsi="Arial" w:cs="Arial"/>
          <w:noProof/>
          <w:sz w:val="20"/>
          <w:szCs w:val="20"/>
        </w:rPr>
      </w:pPr>
    </w:p>
    <w:p w14:paraId="3C01F988" w14:textId="77777777" w:rsidR="00EB4289" w:rsidRDefault="00EB4289" w:rsidP="00EB4289">
      <w:pPr>
        <w:jc w:val="both"/>
        <w:rPr>
          <w:rFonts w:ascii="Arial" w:hAnsi="Arial" w:cs="Arial"/>
          <w:noProof/>
          <w:sz w:val="20"/>
          <w:szCs w:val="20"/>
        </w:rPr>
      </w:pPr>
    </w:p>
    <w:p w14:paraId="535020F5" w14:textId="447ED85A" w:rsidR="0077215E" w:rsidRPr="00EB4289" w:rsidRDefault="0077215E" w:rsidP="00EB4289"/>
    <w:sectPr w:rsidR="0077215E" w:rsidRPr="00EB4289" w:rsidSect="000C0002">
      <w:headerReference w:type="default" r:id="rId17"/>
      <w:footerReference w:type="even" r:id="rId18"/>
      <w:footerReference w:type="default" r:id="rId19"/>
      <w:headerReference w:type="first" r:id="rId20"/>
      <w:footerReference w:type="first" r:id="rId21"/>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0566" w14:textId="77777777" w:rsidR="00492FE1" w:rsidRDefault="00492FE1">
      <w:r>
        <w:separator/>
      </w:r>
    </w:p>
  </w:endnote>
  <w:endnote w:type="continuationSeparator" w:id="0">
    <w:p w14:paraId="5F66AC22" w14:textId="77777777" w:rsidR="00492FE1" w:rsidRDefault="0049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2CAE" w14:textId="77777777" w:rsidR="00EB4289" w:rsidRDefault="00EB4289">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3890D784" w14:textId="77777777" w:rsidR="00EB4289" w:rsidRDefault="00EB42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A938" w14:textId="77777777" w:rsidR="00EB4289" w:rsidRDefault="00EB4289" w:rsidP="000441E3">
    <w:pPr>
      <w:tabs>
        <w:tab w:val="center" w:pos="5020"/>
      </w:tabs>
      <w:spacing w:after="3" w:line="265" w:lineRule="auto"/>
      <w:rPr>
        <w:color w:val="000000"/>
        <w:sz w:val="16"/>
      </w:rPr>
    </w:pPr>
    <w:r w:rsidRPr="009C1883">
      <w:rPr>
        <w:noProof/>
      </w:rPr>
      <w:drawing>
        <wp:anchor distT="0" distB="0" distL="114300" distR="114300" simplePos="0" relativeHeight="251659264" behindDoc="0" locked="0" layoutInCell="1" allowOverlap="1" wp14:anchorId="2A426C6C" wp14:editId="5146332A">
          <wp:simplePos x="0" y="0"/>
          <wp:positionH relativeFrom="column">
            <wp:posOffset>4391025</wp:posOffset>
          </wp:positionH>
          <wp:positionV relativeFrom="paragraph">
            <wp:posOffset>1270</wp:posOffset>
          </wp:positionV>
          <wp:extent cx="1349721" cy="620911"/>
          <wp:effectExtent l="0" t="0" r="3175" b="8255"/>
          <wp:wrapNone/>
          <wp:docPr id="185056044" name="Slika 185056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216" behindDoc="0" locked="0" layoutInCell="1" allowOverlap="1" wp14:anchorId="0D25BA7D" wp14:editId="7B6FF3EC">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1370ED9" id="Raven povezovalnik 108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" strokecolor="windowText"/>
          </w:pict>
        </mc:Fallback>
      </mc:AlternateContent>
    </w:r>
  </w:p>
  <w:p w14:paraId="60F689A1" w14:textId="77777777" w:rsidR="00EB4289" w:rsidRPr="000441E3" w:rsidRDefault="00EB4289"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6D0ADFD8" w14:textId="77777777" w:rsidR="00EB4289" w:rsidRPr="000441E3" w:rsidRDefault="00EB4289"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553A530F" w14:textId="77777777" w:rsidR="00EB4289" w:rsidRPr="000441E3" w:rsidRDefault="00EB4289"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39914E60" w14:textId="77777777" w:rsidR="00EB4289" w:rsidRPr="000441E3" w:rsidRDefault="00EB4289">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44D3" w14:textId="77777777" w:rsidR="00EB4289" w:rsidRDefault="00EB4289"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0953C14" w14:textId="77777777" w:rsidR="00EB4289" w:rsidRDefault="00EB4289" w:rsidP="00FF5597">
    <w:pPr>
      <w:pStyle w:val="Noga"/>
      <w:ind w:right="360"/>
    </w:pPr>
  </w:p>
  <w:p w14:paraId="382E948C" w14:textId="77777777" w:rsidR="00EB4289" w:rsidRDefault="00EB4289"/>
  <w:p w14:paraId="6E058B0F" w14:textId="77777777" w:rsidR="00EB4289" w:rsidRDefault="00EB428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5050" w14:textId="77777777" w:rsidR="00EB4289" w:rsidRDefault="00EB4289">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42DD0A31" w14:textId="77777777" w:rsidR="00EB4289" w:rsidRDefault="00EB428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61EA" w14:textId="77777777" w:rsidR="00EB4289" w:rsidRDefault="00EB4289">
    <w:pPr>
      <w:pStyle w:val="Noga"/>
      <w:jc w:val="right"/>
    </w:pPr>
  </w:p>
  <w:p w14:paraId="769D4EE2" w14:textId="77777777" w:rsidR="00EB4289" w:rsidRPr="007C37C5" w:rsidRDefault="00EB4289" w:rsidP="00FF5597">
    <w:pPr>
      <w:pStyle w:val="Noga"/>
      <w:tabs>
        <w:tab w:val="left" w:pos="2835"/>
        <w:tab w:val="left" w:pos="3686"/>
        <w:tab w:val="center" w:pos="4253"/>
        <w:tab w:val="left" w:pos="6237"/>
      </w:tabs>
      <w:spacing w:line="20" w:lineRule="atLeast"/>
      <w:rPr>
        <w:spacing w:val="2"/>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51694" w14:textId="77777777" w:rsidR="00492FE1" w:rsidRDefault="00492FE1">
      <w:r>
        <w:separator/>
      </w:r>
    </w:p>
  </w:footnote>
  <w:footnote w:type="continuationSeparator" w:id="0">
    <w:p w14:paraId="1334B689" w14:textId="77777777" w:rsidR="00492FE1" w:rsidRDefault="0049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B7D0" w14:textId="77777777" w:rsidR="00EB4289" w:rsidRDefault="00EB4289"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56192" behindDoc="0" locked="0" layoutInCell="1" allowOverlap="1" wp14:anchorId="0A4DC8E2" wp14:editId="65203E12">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674370F4" id="Skupina 10816" o:spid="_x0000_s1026" style="position:absolute;margin-left:-44.45pt;margin-top:.7pt;width:61pt;height:21.85pt;z-index:25165926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3F6E857F" w14:textId="77777777" w:rsidR="00EB4289" w:rsidRDefault="00EB4289" w:rsidP="000441E3">
    <w:pPr>
      <w:pStyle w:val="Glava"/>
      <w:jc w:val="center"/>
      <w:rPr>
        <w:rFonts w:ascii="Arial Narrow" w:hAnsi="Arial Narrow"/>
        <w:sz w:val="16"/>
        <w:szCs w:val="16"/>
      </w:rPr>
    </w:pPr>
  </w:p>
  <w:p w14:paraId="0E04384D" w14:textId="77777777" w:rsidR="00EB4289" w:rsidRDefault="00EB4289" w:rsidP="000441E3">
    <w:pPr>
      <w:pStyle w:val="Glava"/>
      <w:jc w:val="center"/>
      <w:rPr>
        <w:rFonts w:ascii="Arial Narrow" w:hAnsi="Arial Narrow"/>
        <w:sz w:val="16"/>
        <w:szCs w:val="16"/>
      </w:rPr>
    </w:pPr>
    <w:r>
      <w:rPr>
        <w:rFonts w:ascii="Arial Narrow" w:hAnsi="Arial Narrow"/>
        <w:sz w:val="16"/>
        <w:szCs w:val="16"/>
      </w:rPr>
      <w:t>Razpisna dokumentacija</w:t>
    </w:r>
  </w:p>
  <w:p w14:paraId="52F0894F" w14:textId="77777777" w:rsidR="00EB4289" w:rsidRPr="00367B95" w:rsidRDefault="00EB4289"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56AB" w14:textId="77777777" w:rsidR="00EB4289" w:rsidRPr="00613C70" w:rsidRDefault="00EB4289" w:rsidP="000441E3">
    <w:pPr>
      <w:tabs>
        <w:tab w:val="left" w:pos="4395"/>
      </w:tabs>
      <w:spacing w:line="259" w:lineRule="auto"/>
      <w:ind w:left="1"/>
    </w:pPr>
    <w:r w:rsidRPr="00771B85">
      <w:rPr>
        <w:noProof/>
      </w:rPr>
      <w:drawing>
        <wp:anchor distT="0" distB="0" distL="114300" distR="114300" simplePos="0" relativeHeight="251658240" behindDoc="0" locked="0" layoutInCell="1" allowOverlap="1" wp14:anchorId="0F4BBDB1" wp14:editId="67B8DC41">
          <wp:simplePos x="0" y="0"/>
          <wp:positionH relativeFrom="column">
            <wp:posOffset>-851220</wp:posOffset>
          </wp:positionH>
          <wp:positionV relativeFrom="paragraph">
            <wp:posOffset>1270</wp:posOffset>
          </wp:positionV>
          <wp:extent cx="1115663" cy="283012"/>
          <wp:effectExtent l="0" t="0" r="0" b="3175"/>
          <wp:wrapNone/>
          <wp:docPr id="546553795" name="Slika 54655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09A168" w14:textId="77777777" w:rsidR="00EB4289" w:rsidRPr="00613C70" w:rsidRDefault="00EB4289" w:rsidP="000441E3">
    <w:pPr>
      <w:spacing w:line="259" w:lineRule="auto"/>
      <w:ind w:left="1"/>
    </w:pPr>
  </w:p>
  <w:tbl>
    <w:tblPr>
      <w:tblStyle w:val="Tabelamrea"/>
      <w:tblW w:w="9351"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EB4289" w:rsidRPr="000441E3" w14:paraId="34EA3E78" w14:textId="77777777" w:rsidTr="004732C2">
      <w:tc>
        <w:tcPr>
          <w:tcW w:w="4389" w:type="dxa"/>
        </w:tcPr>
        <w:p w14:paraId="6D81F0F7"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SŽ - Vleka in tehnika, d.o.o.</w:t>
          </w:r>
        </w:p>
      </w:tc>
      <w:tc>
        <w:tcPr>
          <w:tcW w:w="1701" w:type="dxa"/>
        </w:tcPr>
        <w:p w14:paraId="2D0619EF"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3261" w:type="dxa"/>
        </w:tcPr>
        <w:p w14:paraId="5E1DB65F"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r>
    <w:tr w:rsidR="00EB4289" w:rsidRPr="000441E3" w14:paraId="35AAD4FD" w14:textId="77777777" w:rsidTr="004732C2">
      <w:tc>
        <w:tcPr>
          <w:tcW w:w="4389" w:type="dxa"/>
        </w:tcPr>
        <w:p w14:paraId="196B40E9"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1701" w:type="dxa"/>
        </w:tcPr>
        <w:p w14:paraId="42A5F0C7"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3261" w:type="dxa"/>
        </w:tcPr>
        <w:p w14:paraId="7312DCBB"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r>
    <w:tr w:rsidR="00EB4289" w:rsidRPr="000441E3" w14:paraId="4A672FF4" w14:textId="77777777" w:rsidTr="004732C2">
      <w:tc>
        <w:tcPr>
          <w:tcW w:w="4389" w:type="dxa"/>
        </w:tcPr>
        <w:p w14:paraId="75B9CCD7" w14:textId="77777777" w:rsidR="00EB4289" w:rsidRPr="000441E3" w:rsidRDefault="00EB4289" w:rsidP="005961B3">
          <w:pPr>
            <w:spacing w:afterLines="20" w:after="48" w:line="22" w:lineRule="atLeast"/>
            <w:rPr>
              <w:rFonts w:ascii="Arial" w:hAnsi="Arial" w:cs="Arial"/>
              <w:b/>
              <w:bCs/>
              <w:color w:val="A6A6A6"/>
              <w:sz w:val="16"/>
              <w:szCs w:val="16"/>
            </w:rPr>
          </w:pPr>
        </w:p>
      </w:tc>
      <w:tc>
        <w:tcPr>
          <w:tcW w:w="1701" w:type="dxa"/>
        </w:tcPr>
        <w:p w14:paraId="73F459A0"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3261" w:type="dxa"/>
        </w:tcPr>
        <w:p w14:paraId="001F4358"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r>
    <w:tr w:rsidR="00EB4289" w:rsidRPr="000441E3" w14:paraId="333B6710" w14:textId="77777777" w:rsidTr="004732C2">
      <w:tc>
        <w:tcPr>
          <w:tcW w:w="4389" w:type="dxa"/>
        </w:tcPr>
        <w:p w14:paraId="73A78B31" w14:textId="77777777" w:rsidR="00EB4289" w:rsidRPr="000441E3" w:rsidRDefault="00EB4289" w:rsidP="005961B3">
          <w:pPr>
            <w:spacing w:afterLines="20" w:after="48" w:line="22" w:lineRule="atLeast"/>
            <w:rPr>
              <w:rFonts w:ascii="Arial" w:hAnsi="Arial" w:cs="Arial"/>
              <w:color w:val="A6A6A6"/>
              <w:sz w:val="16"/>
              <w:szCs w:val="16"/>
            </w:rPr>
          </w:pPr>
        </w:p>
      </w:tc>
      <w:tc>
        <w:tcPr>
          <w:tcW w:w="1701" w:type="dxa"/>
        </w:tcPr>
        <w:p w14:paraId="7D93C012"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3261" w:type="dxa"/>
        </w:tcPr>
        <w:p w14:paraId="283C7AB0"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r>
    <w:tr w:rsidR="00EB4289" w:rsidRPr="000441E3" w14:paraId="3DB2425B" w14:textId="77777777" w:rsidTr="004732C2">
      <w:tc>
        <w:tcPr>
          <w:tcW w:w="4389" w:type="dxa"/>
        </w:tcPr>
        <w:p w14:paraId="08EDA257"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1701" w:type="dxa"/>
        </w:tcPr>
        <w:p w14:paraId="1F7988B3"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Zaloška cesta 217</w:t>
          </w:r>
        </w:p>
      </w:tc>
      <w:tc>
        <w:tcPr>
          <w:tcW w:w="3261" w:type="dxa"/>
        </w:tcPr>
        <w:p w14:paraId="147DEB22" w14:textId="77777777" w:rsidR="00EB4289" w:rsidRPr="000441E3" w:rsidRDefault="00EB4289" w:rsidP="000441E3">
          <w:pPr>
            <w:tabs>
              <w:tab w:val="right" w:pos="4044"/>
            </w:tabs>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T +386 1 29 12 197</w:t>
          </w:r>
        </w:p>
      </w:tc>
    </w:tr>
    <w:tr w:rsidR="00EB4289" w:rsidRPr="000441E3" w14:paraId="73CF9B82" w14:textId="77777777" w:rsidTr="004732C2">
      <w:tc>
        <w:tcPr>
          <w:tcW w:w="4389" w:type="dxa"/>
        </w:tcPr>
        <w:p w14:paraId="7AA87013"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1701" w:type="dxa"/>
        </w:tcPr>
        <w:p w14:paraId="2AE092FF"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1000 Ljubljana</w:t>
          </w:r>
        </w:p>
      </w:tc>
      <w:tc>
        <w:tcPr>
          <w:tcW w:w="3261" w:type="dxa"/>
        </w:tcPr>
        <w:p w14:paraId="0474117D"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E info@sz-vit.si</w:t>
          </w:r>
        </w:p>
      </w:tc>
    </w:tr>
    <w:tr w:rsidR="00EB4289" w:rsidRPr="000441E3" w14:paraId="378FFCF0" w14:textId="77777777" w:rsidTr="004732C2">
      <w:tc>
        <w:tcPr>
          <w:tcW w:w="4389" w:type="dxa"/>
        </w:tcPr>
        <w:p w14:paraId="7E8DC5C8" w14:textId="77777777" w:rsidR="00EB4289" w:rsidRPr="000441E3" w:rsidRDefault="00EB4289" w:rsidP="000441E3">
          <w:pPr>
            <w:spacing w:afterLines="20" w:after="48" w:line="22" w:lineRule="atLeast"/>
            <w:ind w:left="11" w:hanging="11"/>
            <w:rPr>
              <w:rFonts w:ascii="Arial" w:hAnsi="Arial" w:cs="Arial"/>
              <w:color w:val="A6A6A6"/>
              <w:sz w:val="16"/>
              <w:szCs w:val="16"/>
            </w:rPr>
          </w:pPr>
        </w:p>
      </w:tc>
      <w:tc>
        <w:tcPr>
          <w:tcW w:w="1701" w:type="dxa"/>
        </w:tcPr>
        <w:p w14:paraId="1FE977BA"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 xml:space="preserve">Slovenija </w:t>
          </w:r>
        </w:p>
      </w:tc>
      <w:tc>
        <w:tcPr>
          <w:tcW w:w="3261" w:type="dxa"/>
        </w:tcPr>
        <w:p w14:paraId="5AA2EDF7" w14:textId="77777777" w:rsidR="00EB4289" w:rsidRPr="000441E3" w:rsidRDefault="00EB4289" w:rsidP="000441E3">
          <w:pPr>
            <w:spacing w:afterLines="20" w:after="48" w:line="22" w:lineRule="atLeast"/>
            <w:ind w:left="11" w:hanging="11"/>
            <w:rPr>
              <w:rFonts w:ascii="Arial" w:hAnsi="Arial" w:cs="Arial"/>
              <w:color w:val="A6A6A6"/>
              <w:sz w:val="16"/>
              <w:szCs w:val="16"/>
            </w:rPr>
          </w:pPr>
          <w:r w:rsidRPr="000441E3">
            <w:rPr>
              <w:rFonts w:ascii="Arial" w:hAnsi="Arial" w:cs="Arial"/>
              <w:color w:val="A6A6A6"/>
              <w:sz w:val="16"/>
              <w:szCs w:val="16"/>
            </w:rPr>
            <w:t>www.sz-vit.si</w:t>
          </w:r>
        </w:p>
      </w:tc>
    </w:tr>
  </w:tbl>
  <w:p w14:paraId="29E765B8" w14:textId="77777777" w:rsidR="00EB4289" w:rsidRDefault="00EB42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C83" w14:textId="77777777" w:rsidR="00EB4289" w:rsidRPr="00F855AE" w:rsidRDefault="00EB4289" w:rsidP="00FF5597">
    <w:pPr>
      <w:pStyle w:val="Glava"/>
      <w:spacing w:after="0" w:line="240" w:lineRule="atLeast"/>
      <w:rPr>
        <w:sz w:val="16"/>
        <w:szCs w:val="16"/>
      </w:rPr>
    </w:pPr>
    <w:r w:rsidRPr="00F855AE">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35C0" w14:textId="77777777" w:rsidR="00EB4289" w:rsidRDefault="00EB4289">
    <w:pPr>
      <w:framePr w:w="960" w:h="399" w:hRule="exact" w:hSpace="141" w:wrap="auto" w:vAnchor="text" w:hAnchor="text" w:x="-1121" w:y="1"/>
      <w:rPr>
        <w:b/>
      </w:rPr>
    </w:pPr>
  </w:p>
  <w:p w14:paraId="6EAEC59D" w14:textId="77777777" w:rsidR="00EB4289" w:rsidRPr="001550D5" w:rsidRDefault="00EB4289" w:rsidP="00FF5597">
    <w:pPr>
      <w:pStyle w:val="Glava"/>
      <w:rPr>
        <w:sz w:val="16"/>
        <w:szCs w:val="16"/>
      </w:rPr>
    </w:pPr>
    <w:r>
      <w:rPr>
        <w:noProof/>
        <w:sz w:val="16"/>
        <w:szCs w:val="16"/>
      </w:rPr>
      <w:drawing>
        <wp:inline distT="0" distB="0" distL="0" distR="0" wp14:anchorId="499675F1" wp14:editId="2C378D4C">
          <wp:extent cx="3743325" cy="975360"/>
          <wp:effectExtent l="0" t="0" r="0" b="0"/>
          <wp:docPr id="853550419" name="Slika 853550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1309404775" name="Slika 130940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6"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5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69750311">
    <w:abstractNumId w:val="60"/>
  </w:num>
  <w:num w:numId="2" w16cid:durableId="1638804675">
    <w:abstractNumId w:val="34"/>
  </w:num>
  <w:num w:numId="3" w16cid:durableId="1423261876">
    <w:abstractNumId w:val="0"/>
  </w:num>
  <w:num w:numId="4" w16cid:durableId="1419794186">
    <w:abstractNumId w:val="48"/>
  </w:num>
  <w:num w:numId="5" w16cid:durableId="121659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6"/>
  </w:num>
  <w:num w:numId="7" w16cid:durableId="1614441616">
    <w:abstractNumId w:val="55"/>
  </w:num>
  <w:num w:numId="8" w16cid:durableId="1168982631">
    <w:abstractNumId w:val="28"/>
  </w:num>
  <w:num w:numId="9" w16cid:durableId="163086315">
    <w:abstractNumId w:val="17"/>
  </w:num>
  <w:num w:numId="10" w16cid:durableId="1203833881">
    <w:abstractNumId w:val="58"/>
  </w:num>
  <w:num w:numId="11" w16cid:durableId="316884254">
    <w:abstractNumId w:val="47"/>
  </w:num>
  <w:num w:numId="12" w16cid:durableId="785387314">
    <w:abstractNumId w:val="15"/>
  </w:num>
  <w:num w:numId="13" w16cid:durableId="1469204242">
    <w:abstractNumId w:val="44"/>
  </w:num>
  <w:num w:numId="14" w16cid:durableId="649408153">
    <w:abstractNumId w:val="52"/>
  </w:num>
  <w:num w:numId="15" w16cid:durableId="1336499634">
    <w:abstractNumId w:val="10"/>
  </w:num>
  <w:num w:numId="16" w16cid:durableId="530534671">
    <w:abstractNumId w:val="41"/>
  </w:num>
  <w:num w:numId="17" w16cid:durableId="1312099276">
    <w:abstractNumId w:val="54"/>
  </w:num>
  <w:num w:numId="18" w16cid:durableId="18438197">
    <w:abstractNumId w:val="11"/>
  </w:num>
  <w:num w:numId="19" w16cid:durableId="874082675">
    <w:abstractNumId w:val="51"/>
  </w:num>
  <w:num w:numId="20" w16cid:durableId="606697264">
    <w:abstractNumId w:val="62"/>
  </w:num>
  <w:num w:numId="21" w16cid:durableId="1974141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46"/>
  </w:num>
  <w:num w:numId="23" w16cid:durableId="2070958282">
    <w:abstractNumId w:val="59"/>
  </w:num>
  <w:num w:numId="24" w16cid:durableId="329139066">
    <w:abstractNumId w:val="12"/>
  </w:num>
  <w:num w:numId="25" w16cid:durableId="699938915">
    <w:abstractNumId w:val="40"/>
  </w:num>
  <w:num w:numId="26" w16cid:durableId="525214501">
    <w:abstractNumId w:val="25"/>
  </w:num>
  <w:num w:numId="27" w16cid:durableId="68890474">
    <w:abstractNumId w:val="61"/>
  </w:num>
  <w:num w:numId="28" w16cid:durableId="396905372">
    <w:abstractNumId w:val="37"/>
  </w:num>
  <w:num w:numId="29" w16cid:durableId="751975683">
    <w:abstractNumId w:val="53"/>
  </w:num>
  <w:num w:numId="30" w16cid:durableId="1679193747">
    <w:abstractNumId w:val="18"/>
  </w:num>
  <w:num w:numId="31" w16cid:durableId="1460227718">
    <w:abstractNumId w:val="30"/>
  </w:num>
  <w:num w:numId="32" w16cid:durableId="1035033867">
    <w:abstractNumId w:val="20"/>
  </w:num>
  <w:num w:numId="33" w16cid:durableId="1273709387">
    <w:abstractNumId w:val="33"/>
  </w:num>
  <w:num w:numId="34" w16cid:durableId="192113887">
    <w:abstractNumId w:val="36"/>
  </w:num>
  <w:num w:numId="35" w16cid:durableId="1010377141">
    <w:abstractNumId w:val="21"/>
  </w:num>
  <w:num w:numId="36" w16cid:durableId="65151374">
    <w:abstractNumId w:val="57"/>
  </w:num>
  <w:num w:numId="37" w16cid:durableId="1913268415">
    <w:abstractNumId w:val="14"/>
  </w:num>
  <w:num w:numId="38" w16cid:durableId="2047441602">
    <w:abstractNumId w:val="56"/>
  </w:num>
  <w:num w:numId="39" w16cid:durableId="637341385">
    <w:abstractNumId w:val="23"/>
  </w:num>
  <w:num w:numId="40" w16cid:durableId="1699353561">
    <w:abstractNumId w:val="39"/>
  </w:num>
  <w:num w:numId="41" w16cid:durableId="587465832">
    <w:abstractNumId w:val="63"/>
  </w:num>
  <w:num w:numId="42" w16cid:durableId="1383284931">
    <w:abstractNumId w:val="43"/>
  </w:num>
  <w:num w:numId="43" w16cid:durableId="237593778">
    <w:abstractNumId w:val="32"/>
  </w:num>
  <w:num w:numId="44" w16cid:durableId="1586569195">
    <w:abstractNumId w:val="24"/>
  </w:num>
  <w:num w:numId="45" w16cid:durableId="1485775332">
    <w:abstractNumId w:val="38"/>
  </w:num>
  <w:num w:numId="46" w16cid:durableId="1525705270">
    <w:abstractNumId w:val="13"/>
  </w:num>
  <w:num w:numId="47" w16cid:durableId="231239344">
    <w:abstractNumId w:val="8"/>
  </w:num>
  <w:num w:numId="48" w16cid:durableId="688916064">
    <w:abstractNumId w:val="26"/>
  </w:num>
  <w:num w:numId="49" w16cid:durableId="54936600">
    <w:abstractNumId w:val="29"/>
  </w:num>
  <w:num w:numId="50" w16cid:durableId="361828451">
    <w:abstractNumId w:val="31"/>
  </w:num>
  <w:num w:numId="51" w16cid:durableId="1168059689">
    <w:abstractNumId w:val="19"/>
  </w:num>
  <w:num w:numId="52" w16cid:durableId="1622032967">
    <w:abstractNumId w:val="27"/>
  </w:num>
  <w:num w:numId="53" w16cid:durableId="2092195246">
    <w:abstractNumId w:val="50"/>
  </w:num>
  <w:num w:numId="54" w16cid:durableId="1840923877">
    <w:abstractNumId w:val="42"/>
  </w:num>
  <w:num w:numId="55" w16cid:durableId="836924918">
    <w:abstractNumId w:val="49"/>
  </w:num>
  <w:num w:numId="56" w16cid:durableId="1139420601">
    <w:abstractNumId w:val="22"/>
  </w:num>
  <w:num w:numId="57" w16cid:durableId="1566573334">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52CB"/>
    <w:rsid w:val="000263CA"/>
    <w:rsid w:val="000268C1"/>
    <w:rsid w:val="00026CFD"/>
    <w:rsid w:val="000319F2"/>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4F3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3E"/>
    <w:rsid w:val="000B74E2"/>
    <w:rsid w:val="000B76E0"/>
    <w:rsid w:val="000B7F71"/>
    <w:rsid w:val="000C0002"/>
    <w:rsid w:val="000C085E"/>
    <w:rsid w:val="000C1743"/>
    <w:rsid w:val="000C184A"/>
    <w:rsid w:val="000C1F00"/>
    <w:rsid w:val="000C2D2C"/>
    <w:rsid w:val="000C3903"/>
    <w:rsid w:val="000C4485"/>
    <w:rsid w:val="000C48AC"/>
    <w:rsid w:val="000C4AF6"/>
    <w:rsid w:val="000C4DE4"/>
    <w:rsid w:val="000C4FC1"/>
    <w:rsid w:val="000C54A9"/>
    <w:rsid w:val="000C5EC1"/>
    <w:rsid w:val="000C6EF8"/>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08BB"/>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9FC"/>
    <w:rsid w:val="0012227A"/>
    <w:rsid w:val="0012238B"/>
    <w:rsid w:val="001226BF"/>
    <w:rsid w:val="00122D7B"/>
    <w:rsid w:val="001231D4"/>
    <w:rsid w:val="001235E8"/>
    <w:rsid w:val="00123667"/>
    <w:rsid w:val="00123B07"/>
    <w:rsid w:val="00123DDD"/>
    <w:rsid w:val="001244F6"/>
    <w:rsid w:val="00124999"/>
    <w:rsid w:val="00124E5B"/>
    <w:rsid w:val="001260FD"/>
    <w:rsid w:val="0012614D"/>
    <w:rsid w:val="0012634E"/>
    <w:rsid w:val="0012705C"/>
    <w:rsid w:val="00127112"/>
    <w:rsid w:val="00130058"/>
    <w:rsid w:val="0013024A"/>
    <w:rsid w:val="00130922"/>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4B9"/>
    <w:rsid w:val="00191605"/>
    <w:rsid w:val="0019247F"/>
    <w:rsid w:val="00192913"/>
    <w:rsid w:val="001935DF"/>
    <w:rsid w:val="00193BEA"/>
    <w:rsid w:val="00193FDE"/>
    <w:rsid w:val="001944D3"/>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7CC"/>
    <w:rsid w:val="002069A8"/>
    <w:rsid w:val="00207523"/>
    <w:rsid w:val="00207711"/>
    <w:rsid w:val="00207855"/>
    <w:rsid w:val="00210065"/>
    <w:rsid w:val="002107AE"/>
    <w:rsid w:val="00211BAD"/>
    <w:rsid w:val="00211C92"/>
    <w:rsid w:val="00211F29"/>
    <w:rsid w:val="00211FEA"/>
    <w:rsid w:val="0021204E"/>
    <w:rsid w:val="002122BA"/>
    <w:rsid w:val="0021234D"/>
    <w:rsid w:val="0021330E"/>
    <w:rsid w:val="002134D6"/>
    <w:rsid w:val="00215039"/>
    <w:rsid w:val="00215198"/>
    <w:rsid w:val="0021537E"/>
    <w:rsid w:val="002158E5"/>
    <w:rsid w:val="00215B29"/>
    <w:rsid w:val="00216208"/>
    <w:rsid w:val="002170C9"/>
    <w:rsid w:val="00217188"/>
    <w:rsid w:val="0022074A"/>
    <w:rsid w:val="00220830"/>
    <w:rsid w:val="00220C4C"/>
    <w:rsid w:val="00220F29"/>
    <w:rsid w:val="002212DF"/>
    <w:rsid w:val="00221C47"/>
    <w:rsid w:val="00221FE5"/>
    <w:rsid w:val="002225B5"/>
    <w:rsid w:val="002228E8"/>
    <w:rsid w:val="00222ABF"/>
    <w:rsid w:val="00223556"/>
    <w:rsid w:val="00223666"/>
    <w:rsid w:val="00223A28"/>
    <w:rsid w:val="00223FC0"/>
    <w:rsid w:val="00224753"/>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123"/>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D83"/>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5E4"/>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393"/>
    <w:rsid w:val="0030445E"/>
    <w:rsid w:val="00304743"/>
    <w:rsid w:val="00304D5D"/>
    <w:rsid w:val="0030590C"/>
    <w:rsid w:val="00306212"/>
    <w:rsid w:val="0030652B"/>
    <w:rsid w:val="00306CC2"/>
    <w:rsid w:val="00306EA6"/>
    <w:rsid w:val="00307435"/>
    <w:rsid w:val="00307A2D"/>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1E"/>
    <w:rsid w:val="003A27F6"/>
    <w:rsid w:val="003A3CC7"/>
    <w:rsid w:val="003A44E0"/>
    <w:rsid w:val="003A6E98"/>
    <w:rsid w:val="003A728E"/>
    <w:rsid w:val="003A75D8"/>
    <w:rsid w:val="003A7CA2"/>
    <w:rsid w:val="003A7F06"/>
    <w:rsid w:val="003B0AF1"/>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666"/>
    <w:rsid w:val="003D123A"/>
    <w:rsid w:val="003D1297"/>
    <w:rsid w:val="003D17D7"/>
    <w:rsid w:val="003D2074"/>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20D"/>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BD6"/>
    <w:rsid w:val="003F3F04"/>
    <w:rsid w:val="003F4679"/>
    <w:rsid w:val="003F47C7"/>
    <w:rsid w:val="003F4C25"/>
    <w:rsid w:val="003F572B"/>
    <w:rsid w:val="003F6695"/>
    <w:rsid w:val="003F6C4B"/>
    <w:rsid w:val="003F6D21"/>
    <w:rsid w:val="003F6DA5"/>
    <w:rsid w:val="003F7159"/>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453"/>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67A2B"/>
    <w:rsid w:val="004703A9"/>
    <w:rsid w:val="00470A9A"/>
    <w:rsid w:val="00470B23"/>
    <w:rsid w:val="00471597"/>
    <w:rsid w:val="0047184B"/>
    <w:rsid w:val="00471D3C"/>
    <w:rsid w:val="0047312E"/>
    <w:rsid w:val="004732C2"/>
    <w:rsid w:val="0047377C"/>
    <w:rsid w:val="00473A80"/>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08A1"/>
    <w:rsid w:val="0048126E"/>
    <w:rsid w:val="00482366"/>
    <w:rsid w:val="00482E07"/>
    <w:rsid w:val="00482E68"/>
    <w:rsid w:val="0048335A"/>
    <w:rsid w:val="004834C9"/>
    <w:rsid w:val="00484160"/>
    <w:rsid w:val="00484366"/>
    <w:rsid w:val="00484482"/>
    <w:rsid w:val="00485CA0"/>
    <w:rsid w:val="00487082"/>
    <w:rsid w:val="004878C4"/>
    <w:rsid w:val="00490166"/>
    <w:rsid w:val="0049031D"/>
    <w:rsid w:val="0049068C"/>
    <w:rsid w:val="00490C5F"/>
    <w:rsid w:val="00490DCB"/>
    <w:rsid w:val="00491244"/>
    <w:rsid w:val="00491A01"/>
    <w:rsid w:val="00492821"/>
    <w:rsid w:val="00492FE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461E"/>
    <w:rsid w:val="004B50DD"/>
    <w:rsid w:val="004B5602"/>
    <w:rsid w:val="004B717E"/>
    <w:rsid w:val="004B737A"/>
    <w:rsid w:val="004B7A07"/>
    <w:rsid w:val="004C07B4"/>
    <w:rsid w:val="004C1AE0"/>
    <w:rsid w:val="004C2104"/>
    <w:rsid w:val="004C2553"/>
    <w:rsid w:val="004C2B3C"/>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82A"/>
    <w:rsid w:val="00523B09"/>
    <w:rsid w:val="00523B6C"/>
    <w:rsid w:val="00523FBC"/>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4A9"/>
    <w:rsid w:val="0054676A"/>
    <w:rsid w:val="00546E56"/>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78E"/>
    <w:rsid w:val="00571BEA"/>
    <w:rsid w:val="00572D33"/>
    <w:rsid w:val="00572DD9"/>
    <w:rsid w:val="0057348A"/>
    <w:rsid w:val="005735B5"/>
    <w:rsid w:val="00573C9F"/>
    <w:rsid w:val="00573DFE"/>
    <w:rsid w:val="00574A7D"/>
    <w:rsid w:val="00574B0B"/>
    <w:rsid w:val="00575746"/>
    <w:rsid w:val="00575BC2"/>
    <w:rsid w:val="00575C03"/>
    <w:rsid w:val="005760B3"/>
    <w:rsid w:val="005766A0"/>
    <w:rsid w:val="00576945"/>
    <w:rsid w:val="00576C42"/>
    <w:rsid w:val="005770B5"/>
    <w:rsid w:val="00577677"/>
    <w:rsid w:val="00577887"/>
    <w:rsid w:val="0057797E"/>
    <w:rsid w:val="0058083C"/>
    <w:rsid w:val="00580845"/>
    <w:rsid w:val="00580F6A"/>
    <w:rsid w:val="005813D5"/>
    <w:rsid w:val="00581803"/>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3D3B"/>
    <w:rsid w:val="00613E67"/>
    <w:rsid w:val="006142CF"/>
    <w:rsid w:val="00614822"/>
    <w:rsid w:val="00614871"/>
    <w:rsid w:val="006156A0"/>
    <w:rsid w:val="0061575D"/>
    <w:rsid w:val="006157FA"/>
    <w:rsid w:val="00615E94"/>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8A4"/>
    <w:rsid w:val="00660E1A"/>
    <w:rsid w:val="00661837"/>
    <w:rsid w:val="00661B02"/>
    <w:rsid w:val="00663E50"/>
    <w:rsid w:val="006641D5"/>
    <w:rsid w:val="00664EB0"/>
    <w:rsid w:val="006654B0"/>
    <w:rsid w:val="006656CA"/>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54"/>
    <w:rsid w:val="006A26D6"/>
    <w:rsid w:val="006A29DF"/>
    <w:rsid w:val="006A2D89"/>
    <w:rsid w:val="006A3B62"/>
    <w:rsid w:val="006A3C9C"/>
    <w:rsid w:val="006A4AD9"/>
    <w:rsid w:val="006A4FB9"/>
    <w:rsid w:val="006A5567"/>
    <w:rsid w:val="006A586D"/>
    <w:rsid w:val="006A58A4"/>
    <w:rsid w:val="006A60D5"/>
    <w:rsid w:val="006A66C1"/>
    <w:rsid w:val="006A6CFE"/>
    <w:rsid w:val="006A6F91"/>
    <w:rsid w:val="006A772B"/>
    <w:rsid w:val="006B063C"/>
    <w:rsid w:val="006B073A"/>
    <w:rsid w:val="006B1884"/>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42FF"/>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172"/>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2CE8"/>
    <w:rsid w:val="00793104"/>
    <w:rsid w:val="00793CF6"/>
    <w:rsid w:val="007942E6"/>
    <w:rsid w:val="0079467D"/>
    <w:rsid w:val="00794B9E"/>
    <w:rsid w:val="00794FA9"/>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9AB"/>
    <w:rsid w:val="007B2DDB"/>
    <w:rsid w:val="007B347B"/>
    <w:rsid w:val="007B37C4"/>
    <w:rsid w:val="007B44CC"/>
    <w:rsid w:val="007B46EC"/>
    <w:rsid w:val="007B5CC5"/>
    <w:rsid w:val="007B6183"/>
    <w:rsid w:val="007B630A"/>
    <w:rsid w:val="007B6D70"/>
    <w:rsid w:val="007B7053"/>
    <w:rsid w:val="007B7B75"/>
    <w:rsid w:val="007B7E9B"/>
    <w:rsid w:val="007C0E9C"/>
    <w:rsid w:val="007C0F7F"/>
    <w:rsid w:val="007C15F5"/>
    <w:rsid w:val="007C2114"/>
    <w:rsid w:val="007C28AD"/>
    <w:rsid w:val="007C2A46"/>
    <w:rsid w:val="007C2E99"/>
    <w:rsid w:val="007C46AB"/>
    <w:rsid w:val="007C5924"/>
    <w:rsid w:val="007C5CAB"/>
    <w:rsid w:val="007C62E8"/>
    <w:rsid w:val="007C64B4"/>
    <w:rsid w:val="007C6A9A"/>
    <w:rsid w:val="007C6D26"/>
    <w:rsid w:val="007D0401"/>
    <w:rsid w:val="007D053F"/>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5BA"/>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B8"/>
    <w:rsid w:val="008116B6"/>
    <w:rsid w:val="00811ADF"/>
    <w:rsid w:val="00811E26"/>
    <w:rsid w:val="00811E3A"/>
    <w:rsid w:val="0081261D"/>
    <w:rsid w:val="0081278D"/>
    <w:rsid w:val="00812A85"/>
    <w:rsid w:val="00814A9B"/>
    <w:rsid w:val="00814EAB"/>
    <w:rsid w:val="008150B1"/>
    <w:rsid w:val="008153B0"/>
    <w:rsid w:val="008157CB"/>
    <w:rsid w:val="008161BC"/>
    <w:rsid w:val="00817236"/>
    <w:rsid w:val="00820582"/>
    <w:rsid w:val="00821201"/>
    <w:rsid w:val="008212F4"/>
    <w:rsid w:val="00822008"/>
    <w:rsid w:val="00822307"/>
    <w:rsid w:val="00822424"/>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45C"/>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2ED5"/>
    <w:rsid w:val="00863DBB"/>
    <w:rsid w:val="008645B7"/>
    <w:rsid w:val="00865771"/>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6F2B"/>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FC8"/>
    <w:rsid w:val="008A56BB"/>
    <w:rsid w:val="008A5BBF"/>
    <w:rsid w:val="008A6BC5"/>
    <w:rsid w:val="008A773C"/>
    <w:rsid w:val="008A77EB"/>
    <w:rsid w:val="008A7ACF"/>
    <w:rsid w:val="008A7AEA"/>
    <w:rsid w:val="008B03BB"/>
    <w:rsid w:val="008B041D"/>
    <w:rsid w:val="008B0BFA"/>
    <w:rsid w:val="008B12FC"/>
    <w:rsid w:val="008B145E"/>
    <w:rsid w:val="008B1773"/>
    <w:rsid w:val="008B39B5"/>
    <w:rsid w:val="008B40A3"/>
    <w:rsid w:val="008B4C59"/>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1E9E"/>
    <w:rsid w:val="008D286D"/>
    <w:rsid w:val="008D2D8E"/>
    <w:rsid w:val="008D3DA6"/>
    <w:rsid w:val="008D4030"/>
    <w:rsid w:val="008D47B2"/>
    <w:rsid w:val="008D4B20"/>
    <w:rsid w:val="008D5F34"/>
    <w:rsid w:val="008D6623"/>
    <w:rsid w:val="008D6832"/>
    <w:rsid w:val="008D712E"/>
    <w:rsid w:val="008D72D1"/>
    <w:rsid w:val="008D735C"/>
    <w:rsid w:val="008D735E"/>
    <w:rsid w:val="008D78E6"/>
    <w:rsid w:val="008D7C17"/>
    <w:rsid w:val="008E0D70"/>
    <w:rsid w:val="008E210D"/>
    <w:rsid w:val="008E23C8"/>
    <w:rsid w:val="008E388F"/>
    <w:rsid w:val="008E3A05"/>
    <w:rsid w:val="008E3C25"/>
    <w:rsid w:val="008E405A"/>
    <w:rsid w:val="008E41C3"/>
    <w:rsid w:val="008E4381"/>
    <w:rsid w:val="008E4CEB"/>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AA7"/>
    <w:rsid w:val="00902FE2"/>
    <w:rsid w:val="00903627"/>
    <w:rsid w:val="00904116"/>
    <w:rsid w:val="0090426F"/>
    <w:rsid w:val="00904666"/>
    <w:rsid w:val="00904937"/>
    <w:rsid w:val="00904C82"/>
    <w:rsid w:val="00905495"/>
    <w:rsid w:val="00905763"/>
    <w:rsid w:val="009063DC"/>
    <w:rsid w:val="009065D3"/>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11F0"/>
    <w:rsid w:val="00971EE9"/>
    <w:rsid w:val="00972284"/>
    <w:rsid w:val="00972794"/>
    <w:rsid w:val="00973864"/>
    <w:rsid w:val="00973F1C"/>
    <w:rsid w:val="009741C8"/>
    <w:rsid w:val="00974E06"/>
    <w:rsid w:val="00975056"/>
    <w:rsid w:val="009760F4"/>
    <w:rsid w:val="00976445"/>
    <w:rsid w:val="00976BB2"/>
    <w:rsid w:val="009771CC"/>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510"/>
    <w:rsid w:val="00984A95"/>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168"/>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22E"/>
    <w:rsid w:val="009D7337"/>
    <w:rsid w:val="009D775C"/>
    <w:rsid w:val="009E09E8"/>
    <w:rsid w:val="009E1235"/>
    <w:rsid w:val="009E21EA"/>
    <w:rsid w:val="009E2D2C"/>
    <w:rsid w:val="009E35A7"/>
    <w:rsid w:val="009E3E73"/>
    <w:rsid w:val="009E46EC"/>
    <w:rsid w:val="009E50B4"/>
    <w:rsid w:val="009E519A"/>
    <w:rsid w:val="009E55CF"/>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0B7"/>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4A9"/>
    <w:rsid w:val="00A439CB"/>
    <w:rsid w:val="00A43D8B"/>
    <w:rsid w:val="00A43E0E"/>
    <w:rsid w:val="00A43F99"/>
    <w:rsid w:val="00A43FC0"/>
    <w:rsid w:val="00A441C5"/>
    <w:rsid w:val="00A44C3F"/>
    <w:rsid w:val="00A45063"/>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735"/>
    <w:rsid w:val="00A92B84"/>
    <w:rsid w:val="00A94371"/>
    <w:rsid w:val="00A94C3E"/>
    <w:rsid w:val="00A94FEF"/>
    <w:rsid w:val="00A959CE"/>
    <w:rsid w:val="00A95F66"/>
    <w:rsid w:val="00A9628A"/>
    <w:rsid w:val="00A96731"/>
    <w:rsid w:val="00A96E83"/>
    <w:rsid w:val="00A96FE2"/>
    <w:rsid w:val="00A97A51"/>
    <w:rsid w:val="00A97AC2"/>
    <w:rsid w:val="00A97BA4"/>
    <w:rsid w:val="00A97BF1"/>
    <w:rsid w:val="00AA013D"/>
    <w:rsid w:val="00AA074D"/>
    <w:rsid w:val="00AA0ADD"/>
    <w:rsid w:val="00AA107D"/>
    <w:rsid w:val="00AA1609"/>
    <w:rsid w:val="00AA1788"/>
    <w:rsid w:val="00AA215D"/>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FE1"/>
    <w:rsid w:val="00AC55D2"/>
    <w:rsid w:val="00AC6977"/>
    <w:rsid w:val="00AC69E9"/>
    <w:rsid w:val="00AC6FC9"/>
    <w:rsid w:val="00AC7215"/>
    <w:rsid w:val="00AC7F48"/>
    <w:rsid w:val="00AD0987"/>
    <w:rsid w:val="00AD1B17"/>
    <w:rsid w:val="00AD1D7F"/>
    <w:rsid w:val="00AD1D8A"/>
    <w:rsid w:val="00AD218F"/>
    <w:rsid w:val="00AD2219"/>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511"/>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57AF4"/>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C2B"/>
    <w:rsid w:val="00B72DBD"/>
    <w:rsid w:val="00B7347C"/>
    <w:rsid w:val="00B73E47"/>
    <w:rsid w:val="00B74679"/>
    <w:rsid w:val="00B747A9"/>
    <w:rsid w:val="00B75633"/>
    <w:rsid w:val="00B76677"/>
    <w:rsid w:val="00B77BFA"/>
    <w:rsid w:val="00B77FAA"/>
    <w:rsid w:val="00B80A5F"/>
    <w:rsid w:val="00B80BA9"/>
    <w:rsid w:val="00B813EA"/>
    <w:rsid w:val="00B822DC"/>
    <w:rsid w:val="00B8261D"/>
    <w:rsid w:val="00B827C7"/>
    <w:rsid w:val="00B82A4E"/>
    <w:rsid w:val="00B82A6C"/>
    <w:rsid w:val="00B83A1A"/>
    <w:rsid w:val="00B83BC6"/>
    <w:rsid w:val="00B84386"/>
    <w:rsid w:val="00B8453B"/>
    <w:rsid w:val="00B84923"/>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6D4C"/>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40E"/>
    <w:rsid w:val="00BC549E"/>
    <w:rsid w:val="00BC5F7A"/>
    <w:rsid w:val="00BC6135"/>
    <w:rsid w:val="00BC62A9"/>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5F75"/>
    <w:rsid w:val="00C36450"/>
    <w:rsid w:val="00C36DDE"/>
    <w:rsid w:val="00C3781F"/>
    <w:rsid w:val="00C40626"/>
    <w:rsid w:val="00C40A4B"/>
    <w:rsid w:val="00C40B5A"/>
    <w:rsid w:val="00C40DC8"/>
    <w:rsid w:val="00C41061"/>
    <w:rsid w:val="00C411B8"/>
    <w:rsid w:val="00C41230"/>
    <w:rsid w:val="00C41853"/>
    <w:rsid w:val="00C41987"/>
    <w:rsid w:val="00C41A96"/>
    <w:rsid w:val="00C42322"/>
    <w:rsid w:val="00C42351"/>
    <w:rsid w:val="00C42E70"/>
    <w:rsid w:val="00C43120"/>
    <w:rsid w:val="00C432EB"/>
    <w:rsid w:val="00C43556"/>
    <w:rsid w:val="00C437BB"/>
    <w:rsid w:val="00C437C2"/>
    <w:rsid w:val="00C43EA9"/>
    <w:rsid w:val="00C441A3"/>
    <w:rsid w:val="00C442A2"/>
    <w:rsid w:val="00C4456D"/>
    <w:rsid w:val="00C4579D"/>
    <w:rsid w:val="00C46104"/>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A25"/>
    <w:rsid w:val="00C661F1"/>
    <w:rsid w:val="00C66CF4"/>
    <w:rsid w:val="00C66F91"/>
    <w:rsid w:val="00C67BD7"/>
    <w:rsid w:val="00C70528"/>
    <w:rsid w:val="00C709D4"/>
    <w:rsid w:val="00C70D64"/>
    <w:rsid w:val="00C710CA"/>
    <w:rsid w:val="00C7127F"/>
    <w:rsid w:val="00C71550"/>
    <w:rsid w:val="00C721E9"/>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BC"/>
    <w:rsid w:val="00C91EDB"/>
    <w:rsid w:val="00C925BA"/>
    <w:rsid w:val="00C9317F"/>
    <w:rsid w:val="00C93DE4"/>
    <w:rsid w:val="00C94919"/>
    <w:rsid w:val="00C94A1C"/>
    <w:rsid w:val="00C94A3F"/>
    <w:rsid w:val="00C95555"/>
    <w:rsid w:val="00C95830"/>
    <w:rsid w:val="00C95DD9"/>
    <w:rsid w:val="00C96D8E"/>
    <w:rsid w:val="00C973B9"/>
    <w:rsid w:val="00C97D6A"/>
    <w:rsid w:val="00CA035D"/>
    <w:rsid w:val="00CA066F"/>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D13"/>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4910"/>
    <w:rsid w:val="00CE5598"/>
    <w:rsid w:val="00CE6B79"/>
    <w:rsid w:val="00CE6E24"/>
    <w:rsid w:val="00CE7597"/>
    <w:rsid w:val="00CE7727"/>
    <w:rsid w:val="00CE7B0F"/>
    <w:rsid w:val="00CE7F0D"/>
    <w:rsid w:val="00CE7FA2"/>
    <w:rsid w:val="00CF048D"/>
    <w:rsid w:val="00CF048E"/>
    <w:rsid w:val="00CF0AB0"/>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201A8"/>
    <w:rsid w:val="00D205C8"/>
    <w:rsid w:val="00D207FD"/>
    <w:rsid w:val="00D2114E"/>
    <w:rsid w:val="00D21ABD"/>
    <w:rsid w:val="00D2201E"/>
    <w:rsid w:val="00D22F20"/>
    <w:rsid w:val="00D236A9"/>
    <w:rsid w:val="00D23838"/>
    <w:rsid w:val="00D239CB"/>
    <w:rsid w:val="00D2482E"/>
    <w:rsid w:val="00D249C2"/>
    <w:rsid w:val="00D24BD6"/>
    <w:rsid w:val="00D250CD"/>
    <w:rsid w:val="00D2518C"/>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5A6E"/>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39"/>
    <w:rsid w:val="00D75671"/>
    <w:rsid w:val="00D758AA"/>
    <w:rsid w:val="00D76BE7"/>
    <w:rsid w:val="00D77350"/>
    <w:rsid w:val="00D77DED"/>
    <w:rsid w:val="00D80527"/>
    <w:rsid w:val="00D8054E"/>
    <w:rsid w:val="00D805EB"/>
    <w:rsid w:val="00D8087C"/>
    <w:rsid w:val="00D814A8"/>
    <w:rsid w:val="00D82114"/>
    <w:rsid w:val="00D82DA4"/>
    <w:rsid w:val="00D82DF3"/>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B0B"/>
    <w:rsid w:val="00DB4C68"/>
    <w:rsid w:val="00DB51D7"/>
    <w:rsid w:val="00DB5522"/>
    <w:rsid w:val="00DB617E"/>
    <w:rsid w:val="00DB68DA"/>
    <w:rsid w:val="00DB6EBF"/>
    <w:rsid w:val="00DB71AE"/>
    <w:rsid w:val="00DB7375"/>
    <w:rsid w:val="00DB7832"/>
    <w:rsid w:val="00DB7A88"/>
    <w:rsid w:val="00DC0FD6"/>
    <w:rsid w:val="00DC152A"/>
    <w:rsid w:val="00DC15C7"/>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9F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812"/>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FD"/>
    <w:rsid w:val="00DF71A6"/>
    <w:rsid w:val="00DF73A9"/>
    <w:rsid w:val="00DF7442"/>
    <w:rsid w:val="00DF7DDD"/>
    <w:rsid w:val="00E00A8B"/>
    <w:rsid w:val="00E00D83"/>
    <w:rsid w:val="00E01477"/>
    <w:rsid w:val="00E015D3"/>
    <w:rsid w:val="00E020FA"/>
    <w:rsid w:val="00E02279"/>
    <w:rsid w:val="00E0254D"/>
    <w:rsid w:val="00E030D0"/>
    <w:rsid w:val="00E03D1C"/>
    <w:rsid w:val="00E0457A"/>
    <w:rsid w:val="00E0484A"/>
    <w:rsid w:val="00E04EC8"/>
    <w:rsid w:val="00E04F76"/>
    <w:rsid w:val="00E069FD"/>
    <w:rsid w:val="00E07B97"/>
    <w:rsid w:val="00E07E98"/>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4A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289"/>
    <w:rsid w:val="00EB4859"/>
    <w:rsid w:val="00EB4D3F"/>
    <w:rsid w:val="00EB535C"/>
    <w:rsid w:val="00EB53D6"/>
    <w:rsid w:val="00EB5EAC"/>
    <w:rsid w:val="00EB5FBD"/>
    <w:rsid w:val="00EB60B7"/>
    <w:rsid w:val="00EB60E3"/>
    <w:rsid w:val="00EB6199"/>
    <w:rsid w:val="00EB68C4"/>
    <w:rsid w:val="00EB6E3E"/>
    <w:rsid w:val="00EB7749"/>
    <w:rsid w:val="00EC0029"/>
    <w:rsid w:val="00EC00B3"/>
    <w:rsid w:val="00EC0537"/>
    <w:rsid w:val="00EC099C"/>
    <w:rsid w:val="00EC158C"/>
    <w:rsid w:val="00EC1622"/>
    <w:rsid w:val="00EC283D"/>
    <w:rsid w:val="00EC2D70"/>
    <w:rsid w:val="00EC2D8B"/>
    <w:rsid w:val="00EC323C"/>
    <w:rsid w:val="00EC3DE2"/>
    <w:rsid w:val="00EC42E1"/>
    <w:rsid w:val="00EC457A"/>
    <w:rsid w:val="00EC4DB3"/>
    <w:rsid w:val="00EC4FE1"/>
    <w:rsid w:val="00EC5969"/>
    <w:rsid w:val="00EC6209"/>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00C"/>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679"/>
    <w:rsid w:val="00F02027"/>
    <w:rsid w:val="00F02DB5"/>
    <w:rsid w:val="00F039E8"/>
    <w:rsid w:val="00F044B4"/>
    <w:rsid w:val="00F04707"/>
    <w:rsid w:val="00F04C71"/>
    <w:rsid w:val="00F04DA9"/>
    <w:rsid w:val="00F05371"/>
    <w:rsid w:val="00F05438"/>
    <w:rsid w:val="00F054F0"/>
    <w:rsid w:val="00F05B90"/>
    <w:rsid w:val="00F05F41"/>
    <w:rsid w:val="00F06DF1"/>
    <w:rsid w:val="00F075A4"/>
    <w:rsid w:val="00F078F7"/>
    <w:rsid w:val="00F108D6"/>
    <w:rsid w:val="00F114E2"/>
    <w:rsid w:val="00F125F4"/>
    <w:rsid w:val="00F1261A"/>
    <w:rsid w:val="00F13846"/>
    <w:rsid w:val="00F14C5D"/>
    <w:rsid w:val="00F15099"/>
    <w:rsid w:val="00F165D4"/>
    <w:rsid w:val="00F16FBF"/>
    <w:rsid w:val="00F173BE"/>
    <w:rsid w:val="00F17D33"/>
    <w:rsid w:val="00F20014"/>
    <w:rsid w:val="00F202B9"/>
    <w:rsid w:val="00F21581"/>
    <w:rsid w:val="00F227B7"/>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A55"/>
    <w:rsid w:val="00F46CB0"/>
    <w:rsid w:val="00F47238"/>
    <w:rsid w:val="00F47EA3"/>
    <w:rsid w:val="00F50137"/>
    <w:rsid w:val="00F509E0"/>
    <w:rsid w:val="00F50B7D"/>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364"/>
    <w:rsid w:val="00F73393"/>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F11"/>
    <w:rsid w:val="00FB5331"/>
    <w:rsid w:val="00FB65CD"/>
    <w:rsid w:val="00FB6AB9"/>
    <w:rsid w:val="00FB6FB1"/>
    <w:rsid w:val="00FB71FC"/>
    <w:rsid w:val="00FC01C1"/>
    <w:rsid w:val="00FC0282"/>
    <w:rsid w:val="00FC0A12"/>
    <w:rsid w:val="00FC23A7"/>
    <w:rsid w:val="00FC2564"/>
    <w:rsid w:val="00FC263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A42"/>
    <w:rsid w:val="00FE7E8D"/>
    <w:rsid w:val="00FF009D"/>
    <w:rsid w:val="00FF0445"/>
    <w:rsid w:val="00FF0C72"/>
    <w:rsid w:val="00FF14E7"/>
    <w:rsid w:val="00FF1714"/>
    <w:rsid w:val="00FF1E50"/>
    <w:rsid w:val="00FF2DCC"/>
    <w:rsid w:val="00FF36A6"/>
    <w:rsid w:val="00FF3FBC"/>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CE4910"/>
    <w:pPr>
      <w:tabs>
        <w:tab w:val="right" w:leader="dot" w:pos="10206"/>
      </w:tabs>
      <w:ind w:right="559"/>
      <w:jc w:val="both"/>
    </w:pPr>
    <w:rPr>
      <w:b/>
      <w:bCs/>
      <w:smallCaps/>
      <w:noProof/>
      <w:sz w:val="16"/>
      <w:szCs w:val="16"/>
    </w:rPr>
  </w:style>
  <w:style w:type="paragraph" w:styleId="Kazalovsebine3">
    <w:name w:val="toc 3"/>
    <w:basedOn w:val="Navaden"/>
    <w:next w:val="Navaden"/>
    <w:autoRedefine/>
    <w:uiPriority w:val="39"/>
    <w:qFormat/>
    <w:rsid w:val="00D77350"/>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27</Pages>
  <Words>5858</Words>
  <Characters>33393</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39173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19</cp:revision>
  <cp:lastPrinted>2025-12-05T07:06:00Z</cp:lastPrinted>
  <dcterms:created xsi:type="dcterms:W3CDTF">2025-12-16T08:38:00Z</dcterms:created>
  <dcterms:modified xsi:type="dcterms:W3CDTF">2025-12-23T07:27:00Z</dcterms:modified>
</cp:coreProperties>
</file>